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79E84" w14:textId="77777777" w:rsidR="00E41AC8" w:rsidRPr="00FC3C9E" w:rsidRDefault="00E41AC8" w:rsidP="00226864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2B158780" w14:textId="3171A028" w:rsidR="00FC3C9E" w:rsidRPr="00226864" w:rsidRDefault="00FC3C9E" w:rsidP="00226864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26864">
        <w:rPr>
          <w:rFonts w:asciiTheme="minorHAnsi" w:hAnsiTheme="minorHAnsi" w:cstheme="minorHAnsi"/>
          <w:b/>
          <w:sz w:val="24"/>
          <w:szCs w:val="24"/>
        </w:rPr>
        <w:t>U M O W A   Nr ..........</w:t>
      </w:r>
      <w:r w:rsidR="00226864" w:rsidRPr="00226864">
        <w:rPr>
          <w:rFonts w:asciiTheme="minorHAnsi" w:hAnsiTheme="minorHAnsi" w:cstheme="minorHAnsi"/>
          <w:b/>
          <w:sz w:val="24"/>
          <w:szCs w:val="24"/>
        </w:rPr>
        <w:t>/SPZOZ/202</w:t>
      </w:r>
      <w:r w:rsidR="00E83AF0">
        <w:rPr>
          <w:rFonts w:asciiTheme="minorHAnsi" w:hAnsiTheme="minorHAnsi" w:cstheme="minorHAnsi"/>
          <w:b/>
          <w:sz w:val="24"/>
          <w:szCs w:val="24"/>
        </w:rPr>
        <w:t>6</w:t>
      </w:r>
    </w:p>
    <w:p w14:paraId="73FBF823" w14:textId="77777777" w:rsidR="00FC3C9E" w:rsidRPr="00FC3C9E" w:rsidRDefault="00FC3C9E" w:rsidP="00226864">
      <w:pPr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zawarta zgodnie z przepisami ustawy Prawo zamówień publicznych, </w:t>
      </w:r>
    </w:p>
    <w:p w14:paraId="246B513A" w14:textId="25824781" w:rsidR="00FC3C9E" w:rsidRPr="00FC3C9E" w:rsidRDefault="00FC3C9E" w:rsidP="00226864">
      <w:pPr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w Siedlcach</w:t>
      </w:r>
    </w:p>
    <w:p w14:paraId="4417D0F2" w14:textId="77777777" w:rsidR="00FC3C9E" w:rsidRPr="00FC3C9E" w:rsidRDefault="00FC3C9E" w:rsidP="00226864">
      <w:pPr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pomiędzy</w:t>
      </w:r>
    </w:p>
    <w:p w14:paraId="60B7BA90" w14:textId="77777777" w:rsidR="00FC3C9E" w:rsidRPr="00FC3C9E" w:rsidRDefault="00FC3C9E" w:rsidP="00226864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037D20AD" w14:textId="77777777" w:rsidR="00FC3C9E" w:rsidRPr="00FC3C9E" w:rsidRDefault="00FC3C9E" w:rsidP="00226864">
      <w:pPr>
        <w:spacing w:line="360" w:lineRule="auto"/>
        <w:ind w:right="-1"/>
        <w:jc w:val="both"/>
        <w:rPr>
          <w:rFonts w:asciiTheme="minorHAnsi" w:hAnsiTheme="minorHAnsi" w:cstheme="minorHAnsi"/>
          <w:bCs/>
        </w:rPr>
      </w:pPr>
      <w:r w:rsidRPr="00FC3C9E">
        <w:rPr>
          <w:rFonts w:asciiTheme="minorHAnsi" w:hAnsiTheme="minorHAnsi" w:cstheme="minorHAnsi"/>
          <w:b/>
        </w:rPr>
        <w:t>Samodzielnym Publicznym Zakładem Opieki Zdrowotnej w Siedlcach</w:t>
      </w:r>
      <w:r w:rsidRPr="00FC3C9E">
        <w:rPr>
          <w:rFonts w:asciiTheme="minorHAnsi" w:hAnsiTheme="minorHAnsi" w:cstheme="minorHAnsi"/>
          <w:bCs/>
        </w:rPr>
        <w:t xml:space="preserve">, ul. Jana Kilińskiego 29, 08-110 Siedlce, NIP: 8212056050, REGON: 000310309, wpisanym do </w:t>
      </w:r>
      <w:proofErr w:type="gramStart"/>
      <w:r w:rsidRPr="00FC3C9E">
        <w:rPr>
          <w:rFonts w:asciiTheme="minorHAnsi" w:hAnsiTheme="minorHAnsi" w:cstheme="minorHAnsi"/>
          <w:bCs/>
        </w:rPr>
        <w:t>rejestru  stowarzyszeń</w:t>
      </w:r>
      <w:proofErr w:type="gramEnd"/>
      <w:r w:rsidRPr="00FC3C9E">
        <w:rPr>
          <w:rFonts w:asciiTheme="minorHAnsi" w:hAnsiTheme="minorHAnsi" w:cstheme="minorHAnsi"/>
          <w:bCs/>
        </w:rPr>
        <w:t xml:space="preserve">, innych organizacji społecznych i zawodowych, fundacji oraz samodzielnych publicznych zakładów opieki </w:t>
      </w:r>
      <w:proofErr w:type="gramStart"/>
      <w:r w:rsidRPr="00FC3C9E">
        <w:rPr>
          <w:rFonts w:asciiTheme="minorHAnsi" w:hAnsiTheme="minorHAnsi" w:cstheme="minorHAnsi"/>
          <w:bCs/>
        </w:rPr>
        <w:t>zdrowotnej  prowadzonego</w:t>
      </w:r>
      <w:proofErr w:type="gramEnd"/>
      <w:r w:rsidRPr="00FC3C9E">
        <w:rPr>
          <w:rFonts w:asciiTheme="minorHAnsi" w:hAnsiTheme="minorHAnsi" w:cstheme="minorHAnsi"/>
          <w:bCs/>
        </w:rPr>
        <w:t xml:space="preserve"> przez Sąd Rejonowy Lublin Wschód w Lublinie z siedzibą w </w:t>
      </w:r>
      <w:proofErr w:type="gramStart"/>
      <w:r w:rsidRPr="00FC3C9E">
        <w:rPr>
          <w:rFonts w:asciiTheme="minorHAnsi" w:hAnsiTheme="minorHAnsi" w:cstheme="minorHAnsi"/>
          <w:bCs/>
        </w:rPr>
        <w:t>Świdniku,  VI</w:t>
      </w:r>
      <w:proofErr w:type="gramEnd"/>
      <w:r w:rsidRPr="00FC3C9E">
        <w:rPr>
          <w:rFonts w:asciiTheme="minorHAnsi" w:hAnsiTheme="minorHAnsi" w:cstheme="minorHAnsi"/>
          <w:bCs/>
        </w:rPr>
        <w:t xml:space="preserve"> Wydział Gospodarczy Krajowego Rejestru Sądowego pod numerem KRS 0000001957, </w:t>
      </w:r>
    </w:p>
    <w:p w14:paraId="725B31B6" w14:textId="77777777" w:rsidR="00FC3C9E" w:rsidRPr="00FC3C9E" w:rsidRDefault="00FC3C9E" w:rsidP="00226864">
      <w:pPr>
        <w:spacing w:line="360" w:lineRule="auto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reprezentowanym przez:</w:t>
      </w:r>
    </w:p>
    <w:p w14:paraId="2F8EFB0B" w14:textId="77777777" w:rsidR="00FC3C9E" w:rsidRPr="00FC3C9E" w:rsidRDefault="00FC3C9E" w:rsidP="00226864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C3C9E">
        <w:rPr>
          <w:rFonts w:asciiTheme="minorHAnsi" w:hAnsiTheme="minorHAnsi" w:cstheme="minorHAnsi"/>
          <w:b/>
        </w:rPr>
        <w:t xml:space="preserve">Angelikę Ambroziewicz - Dyrektora </w:t>
      </w:r>
    </w:p>
    <w:p w14:paraId="1B41AC71" w14:textId="77777777" w:rsidR="00FC3C9E" w:rsidRPr="00FC3C9E" w:rsidRDefault="00FC3C9E" w:rsidP="00226864">
      <w:pPr>
        <w:spacing w:line="360" w:lineRule="auto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zwanym dalej </w:t>
      </w:r>
      <w:r w:rsidRPr="00FC3C9E">
        <w:rPr>
          <w:rFonts w:asciiTheme="minorHAnsi" w:hAnsiTheme="minorHAnsi" w:cstheme="minorHAnsi"/>
          <w:b/>
          <w:bCs/>
        </w:rPr>
        <w:t>Zamawiającym</w:t>
      </w:r>
      <w:r w:rsidRPr="00FC3C9E">
        <w:rPr>
          <w:rFonts w:asciiTheme="minorHAnsi" w:hAnsiTheme="minorHAnsi" w:cstheme="minorHAnsi"/>
        </w:rPr>
        <w:t>,</w:t>
      </w:r>
    </w:p>
    <w:p w14:paraId="41811D8D" w14:textId="77777777" w:rsidR="00FC3C9E" w:rsidRPr="00FC3C9E" w:rsidRDefault="00FC3C9E" w:rsidP="00226864">
      <w:pPr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a</w:t>
      </w:r>
    </w:p>
    <w:p w14:paraId="11579466" w14:textId="77777777" w:rsidR="00FC3C9E" w:rsidRPr="00FC3C9E" w:rsidRDefault="00FC3C9E" w:rsidP="00226864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7E4CF4A" w14:textId="77777777" w:rsidR="00FC3C9E" w:rsidRPr="00FC3C9E" w:rsidRDefault="00FC3C9E" w:rsidP="00226864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C3C9E">
        <w:rPr>
          <w:rFonts w:asciiTheme="minorHAnsi" w:hAnsiTheme="minorHAnsi" w:cstheme="minorHAnsi"/>
        </w:rPr>
        <w:t>.......................................</w:t>
      </w:r>
      <w:r w:rsidRPr="00FC3C9E">
        <w:rPr>
          <w:rFonts w:asciiTheme="minorHAnsi" w:hAnsiTheme="minorHAnsi" w:cstheme="minorHAnsi"/>
          <w:b/>
        </w:rPr>
        <w:t xml:space="preserve"> </w:t>
      </w:r>
      <w:r w:rsidRPr="00FC3C9E">
        <w:rPr>
          <w:rFonts w:asciiTheme="minorHAnsi" w:hAnsiTheme="minorHAnsi" w:cstheme="minorHAnsi"/>
        </w:rPr>
        <w:t>z siedzibą w:  .......................................................</w:t>
      </w:r>
    </w:p>
    <w:p w14:paraId="4FF1399A" w14:textId="77777777" w:rsidR="00FC3C9E" w:rsidRPr="00FC3C9E" w:rsidRDefault="00FC3C9E" w:rsidP="00226864">
      <w:pPr>
        <w:spacing w:line="360" w:lineRule="auto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reprezentowanym </w:t>
      </w:r>
      <w:proofErr w:type="gramStart"/>
      <w:r w:rsidRPr="00FC3C9E">
        <w:rPr>
          <w:rFonts w:asciiTheme="minorHAnsi" w:hAnsiTheme="minorHAnsi" w:cstheme="minorHAnsi"/>
        </w:rPr>
        <w:t>przez :</w:t>
      </w:r>
      <w:proofErr w:type="gramEnd"/>
      <w:r w:rsidRPr="00FC3C9E">
        <w:rPr>
          <w:rFonts w:asciiTheme="minorHAnsi" w:hAnsiTheme="minorHAnsi" w:cstheme="minorHAnsi"/>
        </w:rPr>
        <w:t xml:space="preserve"> </w:t>
      </w:r>
    </w:p>
    <w:p w14:paraId="743B9C1D" w14:textId="77777777" w:rsidR="00FC3C9E" w:rsidRPr="00FC3C9E" w:rsidRDefault="00FC3C9E" w:rsidP="00226864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C3C9E">
        <w:rPr>
          <w:rFonts w:asciiTheme="minorHAnsi" w:hAnsiTheme="minorHAnsi" w:cstheme="minorHAnsi"/>
          <w:b/>
        </w:rPr>
        <w:t>………………………………………</w:t>
      </w:r>
    </w:p>
    <w:p w14:paraId="2DE0F634" w14:textId="77777777" w:rsidR="00FC3C9E" w:rsidRPr="00FC3C9E" w:rsidRDefault="00FC3C9E" w:rsidP="00226864">
      <w:pPr>
        <w:spacing w:line="360" w:lineRule="auto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zwanym dalej </w:t>
      </w:r>
      <w:r w:rsidRPr="00FC3C9E">
        <w:rPr>
          <w:rFonts w:asciiTheme="minorHAnsi" w:hAnsiTheme="minorHAnsi" w:cstheme="minorHAnsi"/>
          <w:b/>
          <w:bCs/>
        </w:rPr>
        <w:t>Wykonawcą</w:t>
      </w:r>
    </w:p>
    <w:p w14:paraId="2A51F17F" w14:textId="77777777" w:rsidR="00FC3C9E" w:rsidRPr="00FC3C9E" w:rsidRDefault="00FC3C9E" w:rsidP="00226864">
      <w:pPr>
        <w:spacing w:line="360" w:lineRule="auto"/>
        <w:rPr>
          <w:rFonts w:asciiTheme="minorHAnsi" w:hAnsiTheme="minorHAnsi" w:cstheme="minorHAnsi"/>
        </w:rPr>
      </w:pPr>
    </w:p>
    <w:p w14:paraId="24AA6F5A" w14:textId="4435C582" w:rsidR="00FC3C9E" w:rsidRDefault="00F42A88" w:rsidP="00226864">
      <w:pPr>
        <w:spacing w:line="360" w:lineRule="auto"/>
        <w:jc w:val="both"/>
        <w:rPr>
          <w:rFonts w:asciiTheme="minorHAnsi" w:hAnsiTheme="minorHAnsi" w:cstheme="minorHAnsi"/>
        </w:rPr>
      </w:pPr>
      <w:r w:rsidRPr="00F42A88">
        <w:rPr>
          <w:rFonts w:asciiTheme="minorHAnsi" w:hAnsiTheme="minorHAnsi" w:cstheme="minorHAnsi"/>
        </w:rPr>
        <w:t xml:space="preserve">Niniejsza umowa jest następstwem wyboru przez Zamawiającego oferty Wykonawcy w przetargu nieograniczonym opublikowanym w Dzienniku Urzędowym Unii Europejskiej oraz na stronie internetowej i platformie elektronicznej </w:t>
      </w:r>
      <w:proofErr w:type="gramStart"/>
      <w:r w:rsidRPr="00F42A88">
        <w:rPr>
          <w:rFonts w:asciiTheme="minorHAnsi" w:hAnsiTheme="minorHAnsi" w:cstheme="minorHAnsi"/>
        </w:rPr>
        <w:t>Zamawiającego.</w:t>
      </w:r>
      <w:r w:rsidR="00FC3C9E" w:rsidRPr="00FC3C9E">
        <w:rPr>
          <w:rFonts w:asciiTheme="minorHAnsi" w:hAnsiTheme="minorHAnsi" w:cstheme="minorHAnsi"/>
        </w:rPr>
        <w:t>.</w:t>
      </w:r>
      <w:proofErr w:type="gramEnd"/>
    </w:p>
    <w:p w14:paraId="4CBCEC13" w14:textId="77777777" w:rsidR="00DD3D1A" w:rsidRDefault="00DD3D1A" w:rsidP="00226864">
      <w:pPr>
        <w:spacing w:line="360" w:lineRule="auto"/>
        <w:jc w:val="both"/>
        <w:rPr>
          <w:rFonts w:asciiTheme="minorHAnsi" w:hAnsiTheme="minorHAnsi" w:cstheme="minorHAnsi"/>
        </w:rPr>
      </w:pPr>
    </w:p>
    <w:p w14:paraId="0427E0B9" w14:textId="25DF960C" w:rsidR="009E679E" w:rsidRPr="00EF0406" w:rsidRDefault="009E679E" w:rsidP="00F42A88">
      <w:pPr>
        <w:spacing w:line="360" w:lineRule="auto"/>
        <w:jc w:val="center"/>
        <w:rPr>
          <w:rFonts w:asciiTheme="minorHAnsi" w:hAnsiTheme="minorHAnsi" w:cstheme="minorHAnsi"/>
          <w:i/>
          <w:iCs/>
        </w:rPr>
      </w:pPr>
      <w:r w:rsidRPr="00EF0406">
        <w:rPr>
          <w:rFonts w:asciiTheme="minorHAnsi" w:hAnsiTheme="minorHAnsi" w:cstheme="minorHAnsi"/>
          <w:i/>
          <w:iCs/>
        </w:rPr>
        <w:t xml:space="preserve">Umowa jest finansowana w ramach </w:t>
      </w:r>
      <w:r w:rsidR="00F42A88" w:rsidRPr="00F42A88">
        <w:rPr>
          <w:rFonts w:asciiTheme="minorHAnsi" w:hAnsiTheme="minorHAnsi" w:cstheme="minorHAnsi"/>
          <w:i/>
          <w:iCs/>
        </w:rPr>
        <w:t>Krajowego Planu Odbudowy i Zwiększania Odporności Komponent D „Efektywność, dostępność i jakość systemu ochrony zdrowia”</w:t>
      </w:r>
      <w:r w:rsidR="00F42A88">
        <w:rPr>
          <w:rFonts w:asciiTheme="minorHAnsi" w:hAnsiTheme="minorHAnsi" w:cstheme="minorHAnsi"/>
          <w:i/>
          <w:iCs/>
        </w:rPr>
        <w:t xml:space="preserve">. </w:t>
      </w:r>
      <w:r w:rsidR="00F42A88" w:rsidRPr="00F42A88">
        <w:rPr>
          <w:rFonts w:asciiTheme="minorHAnsi" w:hAnsiTheme="minorHAnsi" w:cstheme="minorHAnsi"/>
          <w:i/>
          <w:iCs/>
        </w:rPr>
        <w:t>Inwestycja D 1.1.1 „Rozwój i modernizacja infrastruktury centrów opieki wysokospecjalistycznej i innych podmiotów leczniczych w obszarze kardiologii ośrodków zakwalifikowanych do OK I”</w:t>
      </w:r>
      <w:r w:rsidRPr="00EF0406">
        <w:rPr>
          <w:rFonts w:asciiTheme="minorHAnsi" w:hAnsiTheme="minorHAnsi" w:cstheme="minorHAnsi"/>
          <w:i/>
          <w:iCs/>
        </w:rPr>
        <w:t>.</w:t>
      </w:r>
    </w:p>
    <w:p w14:paraId="0AFBFC02" w14:textId="77777777" w:rsidR="00B764A9" w:rsidRPr="00FC3C9E" w:rsidRDefault="00B764A9" w:rsidP="00226864">
      <w:pPr>
        <w:spacing w:line="360" w:lineRule="auto"/>
        <w:jc w:val="center"/>
        <w:rPr>
          <w:rFonts w:asciiTheme="minorHAnsi" w:hAnsiTheme="minorHAnsi" w:cstheme="minorHAnsi"/>
        </w:rPr>
      </w:pPr>
    </w:p>
    <w:p w14:paraId="06AAFCA6" w14:textId="776F7C2F" w:rsidR="00E41AC8" w:rsidRPr="00FC3C9E" w:rsidRDefault="00E41AC8" w:rsidP="00226864">
      <w:pPr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§ 1</w:t>
      </w:r>
    </w:p>
    <w:p w14:paraId="68AB21E0" w14:textId="77777777" w:rsidR="00E41AC8" w:rsidRPr="00FC3C9E" w:rsidRDefault="00E41AC8" w:rsidP="00226864">
      <w:pPr>
        <w:spacing w:line="360" w:lineRule="auto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  <w:b/>
        </w:rPr>
        <w:t xml:space="preserve">Przedmiot umowy </w:t>
      </w:r>
    </w:p>
    <w:p w14:paraId="7BC82F7F" w14:textId="77777777" w:rsidR="003B297C" w:rsidRPr="00FC3C9E" w:rsidRDefault="003B297C" w:rsidP="00226864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FC3C9E">
        <w:rPr>
          <w:rFonts w:asciiTheme="minorHAnsi" w:hAnsiTheme="minorHAnsi" w:cstheme="minorHAnsi"/>
          <w:sz w:val="20"/>
        </w:rPr>
        <w:t>Przedmiotem niniejszej umowy jest:</w:t>
      </w:r>
    </w:p>
    <w:p w14:paraId="49D3247B" w14:textId="1EAEFC1F" w:rsidR="003B297C" w:rsidRPr="00DD3D1A" w:rsidRDefault="003B297C" w:rsidP="00226864">
      <w:pPr>
        <w:pStyle w:val="Tekstpodstawowy"/>
        <w:numPr>
          <w:ilvl w:val="0"/>
          <w:numId w:val="18"/>
        </w:numPr>
        <w:spacing w:line="360" w:lineRule="auto"/>
        <w:ind w:right="-142"/>
        <w:jc w:val="both"/>
        <w:rPr>
          <w:rFonts w:asciiTheme="minorHAnsi" w:hAnsiTheme="minorHAnsi" w:cstheme="minorHAnsi"/>
          <w:sz w:val="20"/>
        </w:rPr>
      </w:pPr>
      <w:r w:rsidRPr="00FC3C9E">
        <w:rPr>
          <w:rFonts w:asciiTheme="minorHAnsi" w:hAnsiTheme="minorHAnsi" w:cstheme="minorHAnsi"/>
          <w:sz w:val="20"/>
        </w:rPr>
        <w:t xml:space="preserve">dostawa i instalacja fabrycznie nowego </w:t>
      </w:r>
      <w:r w:rsidR="00F42A88">
        <w:rPr>
          <w:rFonts w:asciiTheme="minorHAnsi" w:hAnsiTheme="minorHAnsi" w:cstheme="minorHAnsi"/>
          <w:sz w:val="20"/>
        </w:rPr>
        <w:t>sprzętu medycznego</w:t>
      </w:r>
      <w:r w:rsidR="001D2EE5" w:rsidRPr="001D2EE5">
        <w:rPr>
          <w:rFonts w:asciiTheme="minorHAnsi" w:hAnsiTheme="minorHAnsi" w:cstheme="minorHAnsi"/>
          <w:sz w:val="20"/>
        </w:rPr>
        <w:t xml:space="preserve"> do </w:t>
      </w:r>
      <w:r w:rsidR="00F42A88">
        <w:rPr>
          <w:rFonts w:asciiTheme="minorHAnsi" w:hAnsiTheme="minorHAnsi" w:cstheme="minorHAnsi"/>
          <w:sz w:val="20"/>
        </w:rPr>
        <w:t>oddziału kardiologicznego Szpitala SPZOZ w Siedlcach przy ul. Starowiejskiej 15</w:t>
      </w:r>
      <w:r w:rsidR="001D2EE5">
        <w:rPr>
          <w:rFonts w:asciiTheme="minorHAnsi" w:hAnsiTheme="minorHAnsi" w:cstheme="minorHAnsi"/>
          <w:sz w:val="20"/>
        </w:rPr>
        <w:t xml:space="preserve">, </w:t>
      </w:r>
      <w:r w:rsidRPr="00FC3C9E">
        <w:rPr>
          <w:rFonts w:asciiTheme="minorHAnsi" w:hAnsiTheme="minorHAnsi" w:cstheme="minorHAnsi"/>
          <w:sz w:val="20"/>
        </w:rPr>
        <w:t>w</w:t>
      </w:r>
      <w:r w:rsidR="003E3A92" w:rsidRPr="00FC3C9E">
        <w:rPr>
          <w:rFonts w:asciiTheme="minorHAnsi" w:hAnsiTheme="minorHAnsi" w:cstheme="minorHAnsi"/>
          <w:sz w:val="20"/>
        </w:rPr>
        <w:t>edług</w:t>
      </w:r>
      <w:r w:rsidRPr="00FC3C9E">
        <w:rPr>
          <w:rFonts w:asciiTheme="minorHAnsi" w:hAnsiTheme="minorHAnsi" w:cstheme="minorHAnsi"/>
          <w:sz w:val="20"/>
        </w:rPr>
        <w:t xml:space="preserve"> </w:t>
      </w:r>
      <w:r w:rsidR="003E3A92" w:rsidRPr="00DD3D1A">
        <w:rPr>
          <w:rFonts w:asciiTheme="minorHAnsi" w:hAnsiTheme="minorHAnsi" w:cstheme="minorHAnsi"/>
          <w:sz w:val="20"/>
        </w:rPr>
        <w:t>s</w:t>
      </w:r>
      <w:r w:rsidRPr="00DD3D1A">
        <w:rPr>
          <w:rFonts w:asciiTheme="minorHAnsi" w:hAnsiTheme="minorHAnsi" w:cstheme="minorHAnsi"/>
          <w:sz w:val="20"/>
        </w:rPr>
        <w:t xml:space="preserve">pecyfikacji technicznej i ilościowej załączonej do oferty z </w:t>
      </w:r>
      <w:r w:rsidRPr="00DD3D1A">
        <w:rPr>
          <w:rFonts w:asciiTheme="minorHAnsi" w:hAnsiTheme="minorHAnsi" w:cstheme="minorHAnsi"/>
          <w:sz w:val="20"/>
        </w:rPr>
        <w:lastRenderedPageBreak/>
        <w:t>dnia …</w:t>
      </w:r>
      <w:proofErr w:type="gramStart"/>
      <w:r w:rsidRPr="00DD3D1A">
        <w:rPr>
          <w:rFonts w:asciiTheme="minorHAnsi" w:hAnsiTheme="minorHAnsi" w:cstheme="minorHAnsi"/>
          <w:sz w:val="20"/>
        </w:rPr>
        <w:t>…….</w:t>
      </w:r>
      <w:proofErr w:type="gramEnd"/>
      <w:r w:rsidRPr="00DD3D1A">
        <w:rPr>
          <w:rFonts w:asciiTheme="minorHAnsi" w:hAnsiTheme="minorHAnsi" w:cstheme="minorHAnsi"/>
          <w:sz w:val="20"/>
        </w:rPr>
        <w:t xml:space="preserve">.………, zwanych dalej przedmiotem umowy; kopia </w:t>
      </w:r>
      <w:r w:rsidR="003E3A92" w:rsidRPr="00DD3D1A">
        <w:rPr>
          <w:rFonts w:asciiTheme="minorHAnsi" w:hAnsiTheme="minorHAnsi" w:cstheme="minorHAnsi"/>
          <w:sz w:val="20"/>
        </w:rPr>
        <w:t>s</w:t>
      </w:r>
      <w:r w:rsidRPr="00DD3D1A">
        <w:rPr>
          <w:rFonts w:asciiTheme="minorHAnsi" w:hAnsiTheme="minorHAnsi" w:cstheme="minorHAnsi"/>
          <w:sz w:val="20"/>
        </w:rPr>
        <w:t>pecyfikacji</w:t>
      </w:r>
      <w:r w:rsidR="00DD3D1A">
        <w:rPr>
          <w:rFonts w:asciiTheme="minorHAnsi" w:hAnsiTheme="minorHAnsi" w:cstheme="minorHAnsi"/>
          <w:sz w:val="20"/>
        </w:rPr>
        <w:t xml:space="preserve"> </w:t>
      </w:r>
      <w:proofErr w:type="gramStart"/>
      <w:r w:rsidRPr="00DD3D1A">
        <w:rPr>
          <w:rFonts w:asciiTheme="minorHAnsi" w:hAnsiTheme="minorHAnsi" w:cstheme="minorHAnsi"/>
          <w:sz w:val="20"/>
        </w:rPr>
        <w:t>technicznej</w:t>
      </w:r>
      <w:r w:rsidR="00DD3D1A">
        <w:rPr>
          <w:rFonts w:asciiTheme="minorHAnsi" w:hAnsiTheme="minorHAnsi" w:cstheme="minorHAnsi"/>
          <w:sz w:val="20"/>
        </w:rPr>
        <w:t xml:space="preserve"> </w:t>
      </w:r>
      <w:r w:rsidRPr="00DD3D1A">
        <w:rPr>
          <w:rFonts w:asciiTheme="minorHAnsi" w:hAnsiTheme="minorHAnsi" w:cstheme="minorHAnsi"/>
          <w:sz w:val="20"/>
        </w:rPr>
        <w:t>,o</w:t>
      </w:r>
      <w:proofErr w:type="gramEnd"/>
      <w:r w:rsidR="00DD3D1A">
        <w:rPr>
          <w:rFonts w:asciiTheme="minorHAnsi" w:hAnsiTheme="minorHAnsi" w:cstheme="minorHAnsi"/>
          <w:sz w:val="20"/>
        </w:rPr>
        <w:t xml:space="preserve"> </w:t>
      </w:r>
      <w:r w:rsidRPr="00DD3D1A">
        <w:rPr>
          <w:rFonts w:asciiTheme="minorHAnsi" w:hAnsiTheme="minorHAnsi" w:cstheme="minorHAnsi"/>
          <w:sz w:val="20"/>
        </w:rPr>
        <w:t>której</w:t>
      </w:r>
      <w:r w:rsidR="00DD3D1A">
        <w:rPr>
          <w:rFonts w:asciiTheme="minorHAnsi" w:hAnsiTheme="minorHAnsi" w:cstheme="minorHAnsi"/>
          <w:sz w:val="20"/>
        </w:rPr>
        <w:t xml:space="preserve"> </w:t>
      </w:r>
      <w:r w:rsidRPr="00DD3D1A">
        <w:rPr>
          <w:rFonts w:asciiTheme="minorHAnsi" w:hAnsiTheme="minorHAnsi" w:cstheme="minorHAnsi"/>
          <w:sz w:val="20"/>
        </w:rPr>
        <w:t>mowa</w:t>
      </w:r>
      <w:r w:rsidR="00DD3D1A">
        <w:rPr>
          <w:rFonts w:asciiTheme="minorHAnsi" w:hAnsiTheme="minorHAnsi" w:cstheme="minorHAnsi"/>
          <w:sz w:val="20"/>
        </w:rPr>
        <w:t xml:space="preserve"> </w:t>
      </w:r>
      <w:r w:rsidRPr="00DD3D1A">
        <w:rPr>
          <w:rFonts w:asciiTheme="minorHAnsi" w:hAnsiTheme="minorHAnsi" w:cstheme="minorHAnsi"/>
          <w:sz w:val="20"/>
        </w:rPr>
        <w:t>wyżej,</w:t>
      </w:r>
      <w:r w:rsidR="00DD3D1A">
        <w:rPr>
          <w:rFonts w:asciiTheme="minorHAnsi" w:hAnsiTheme="minorHAnsi" w:cstheme="minorHAnsi"/>
          <w:sz w:val="20"/>
        </w:rPr>
        <w:t xml:space="preserve"> </w:t>
      </w:r>
      <w:proofErr w:type="gramStart"/>
      <w:r w:rsidRPr="00DD3D1A">
        <w:rPr>
          <w:rFonts w:asciiTheme="minorHAnsi" w:hAnsiTheme="minorHAnsi" w:cstheme="minorHAnsi"/>
          <w:sz w:val="20"/>
        </w:rPr>
        <w:t xml:space="preserve">stanowi </w:t>
      </w:r>
      <w:r w:rsidR="00DD3D1A">
        <w:rPr>
          <w:rFonts w:asciiTheme="minorHAnsi" w:hAnsiTheme="minorHAnsi" w:cstheme="minorHAnsi"/>
          <w:sz w:val="20"/>
        </w:rPr>
        <w:t xml:space="preserve"> </w:t>
      </w:r>
      <w:r w:rsidRPr="00DD3D1A">
        <w:rPr>
          <w:rFonts w:asciiTheme="minorHAnsi" w:hAnsiTheme="minorHAnsi" w:cstheme="minorHAnsi"/>
          <w:sz w:val="20"/>
        </w:rPr>
        <w:t>Załącznik</w:t>
      </w:r>
      <w:proofErr w:type="gramEnd"/>
      <w:r w:rsidRPr="00DD3D1A">
        <w:rPr>
          <w:rFonts w:asciiTheme="minorHAnsi" w:hAnsiTheme="minorHAnsi" w:cstheme="minorHAnsi"/>
          <w:sz w:val="20"/>
        </w:rPr>
        <w:t xml:space="preserve"> </w:t>
      </w:r>
      <w:r w:rsidR="00C2382C" w:rsidRPr="00DD3D1A">
        <w:rPr>
          <w:rFonts w:asciiTheme="minorHAnsi" w:hAnsiTheme="minorHAnsi" w:cstheme="minorHAnsi"/>
          <w:sz w:val="20"/>
        </w:rPr>
        <w:t xml:space="preserve"> </w:t>
      </w:r>
      <w:r w:rsidRPr="00DD3D1A">
        <w:rPr>
          <w:rFonts w:asciiTheme="minorHAnsi" w:hAnsiTheme="minorHAnsi" w:cstheme="minorHAnsi"/>
          <w:sz w:val="20"/>
        </w:rPr>
        <w:t>nr 1 do niniejszej umowy,</w:t>
      </w:r>
    </w:p>
    <w:p w14:paraId="442B5A93" w14:textId="3A0B01BC" w:rsidR="003B297C" w:rsidRPr="00FC3C9E" w:rsidRDefault="003B297C" w:rsidP="00226864">
      <w:pPr>
        <w:pStyle w:val="Tekstpodstawowy"/>
        <w:numPr>
          <w:ilvl w:val="0"/>
          <w:numId w:val="18"/>
        </w:numPr>
        <w:spacing w:line="360" w:lineRule="auto"/>
        <w:ind w:right="-142"/>
        <w:jc w:val="both"/>
        <w:rPr>
          <w:rFonts w:asciiTheme="minorHAnsi" w:hAnsiTheme="minorHAnsi" w:cstheme="minorHAnsi"/>
          <w:sz w:val="20"/>
        </w:rPr>
      </w:pPr>
      <w:r w:rsidRPr="00FC3C9E">
        <w:rPr>
          <w:rFonts w:asciiTheme="minorHAnsi" w:hAnsiTheme="minorHAnsi" w:cstheme="minorHAnsi"/>
          <w:sz w:val="20"/>
        </w:rPr>
        <w:t xml:space="preserve">przeprowadzenie przez Wykonawcę szkoleń personelu w zakresie obsługi dostarczonego sprzętu </w:t>
      </w:r>
      <w:r w:rsidR="00C2382C" w:rsidRPr="00FC3C9E">
        <w:rPr>
          <w:rFonts w:asciiTheme="minorHAnsi" w:hAnsiTheme="minorHAnsi" w:cstheme="minorHAnsi"/>
          <w:sz w:val="20"/>
        </w:rPr>
        <w:t>medycznego,</w:t>
      </w:r>
      <w:r w:rsidRPr="00FC3C9E">
        <w:rPr>
          <w:rFonts w:asciiTheme="minorHAnsi" w:hAnsiTheme="minorHAnsi" w:cstheme="minorHAnsi"/>
          <w:sz w:val="20"/>
        </w:rPr>
        <w:t xml:space="preserve"> </w:t>
      </w:r>
    </w:p>
    <w:p w14:paraId="4E3E95B7" w14:textId="44F01E51" w:rsidR="003B297C" w:rsidRPr="00FC3C9E" w:rsidRDefault="003B297C" w:rsidP="00226864">
      <w:pPr>
        <w:pStyle w:val="Tekstpodstawowy"/>
        <w:numPr>
          <w:ilvl w:val="0"/>
          <w:numId w:val="18"/>
        </w:numPr>
        <w:spacing w:line="360" w:lineRule="auto"/>
        <w:ind w:right="-142"/>
        <w:jc w:val="both"/>
        <w:rPr>
          <w:rFonts w:asciiTheme="minorHAnsi" w:hAnsiTheme="minorHAnsi" w:cstheme="minorHAnsi"/>
          <w:sz w:val="20"/>
        </w:rPr>
      </w:pPr>
      <w:r w:rsidRPr="00FC3C9E">
        <w:rPr>
          <w:rFonts w:asciiTheme="minorHAnsi" w:hAnsiTheme="minorHAnsi" w:cstheme="minorHAnsi"/>
          <w:sz w:val="20"/>
        </w:rPr>
        <w:t>dostawę wszystkich niezbędnych akcesoriów koniecznych do należytego wykonania przedmiotu zamówienia zgodnie z treścią niniejszej umowy oraz treścią SWZ obowiązując</w:t>
      </w:r>
      <w:r w:rsidR="003E3A92" w:rsidRPr="00FC3C9E">
        <w:rPr>
          <w:rFonts w:asciiTheme="minorHAnsi" w:hAnsiTheme="minorHAnsi" w:cstheme="minorHAnsi"/>
          <w:sz w:val="20"/>
        </w:rPr>
        <w:t>ego</w:t>
      </w:r>
      <w:r w:rsidRPr="00FC3C9E">
        <w:rPr>
          <w:rFonts w:asciiTheme="minorHAnsi" w:hAnsiTheme="minorHAnsi" w:cstheme="minorHAnsi"/>
          <w:sz w:val="20"/>
        </w:rPr>
        <w:t xml:space="preserve"> </w:t>
      </w:r>
      <w:r w:rsidR="00DD3D1A">
        <w:rPr>
          <w:rFonts w:asciiTheme="minorHAnsi" w:hAnsiTheme="minorHAnsi" w:cstheme="minorHAnsi"/>
          <w:sz w:val="20"/>
        </w:rPr>
        <w:t xml:space="preserve">e </w:t>
      </w:r>
      <w:r w:rsidRPr="00FC3C9E">
        <w:rPr>
          <w:rFonts w:asciiTheme="minorHAnsi" w:hAnsiTheme="minorHAnsi" w:cstheme="minorHAnsi"/>
          <w:sz w:val="20"/>
        </w:rPr>
        <w:t>przedmiotowym postępowaniu</w:t>
      </w:r>
      <w:r w:rsidR="009E679E">
        <w:rPr>
          <w:rFonts w:asciiTheme="minorHAnsi" w:hAnsiTheme="minorHAnsi" w:cstheme="minorHAnsi"/>
          <w:sz w:val="20"/>
        </w:rPr>
        <w:t>.</w:t>
      </w:r>
    </w:p>
    <w:p w14:paraId="0089E030" w14:textId="006DF297" w:rsidR="00E41AC8" w:rsidRPr="00FC3C9E" w:rsidRDefault="008659A1" w:rsidP="00226864">
      <w:pPr>
        <w:pStyle w:val="Tekstpodstawowy"/>
        <w:spacing w:line="360" w:lineRule="auto"/>
        <w:ind w:right="-142"/>
        <w:jc w:val="both"/>
        <w:rPr>
          <w:rFonts w:asciiTheme="minorHAnsi" w:hAnsiTheme="minorHAnsi" w:cstheme="minorHAnsi"/>
          <w:sz w:val="20"/>
        </w:rPr>
      </w:pPr>
      <w:r w:rsidRPr="00FC3C9E">
        <w:rPr>
          <w:rFonts w:asciiTheme="minorHAnsi" w:hAnsiTheme="minorHAnsi" w:cstheme="minorHAnsi"/>
          <w:sz w:val="20"/>
        </w:rPr>
        <w:t xml:space="preserve">  </w:t>
      </w:r>
    </w:p>
    <w:p w14:paraId="446A4750" w14:textId="77777777" w:rsidR="00E41AC8" w:rsidRPr="00FC3C9E" w:rsidRDefault="00E41AC8" w:rsidP="00226864">
      <w:pPr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§ 2</w:t>
      </w:r>
    </w:p>
    <w:p w14:paraId="3C3E928B" w14:textId="77777777" w:rsidR="00E41AC8" w:rsidRPr="00FC3C9E" w:rsidRDefault="00E41AC8" w:rsidP="00226864">
      <w:pPr>
        <w:spacing w:line="360" w:lineRule="auto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  <w:b/>
        </w:rPr>
        <w:t>Gwarancja jakości</w:t>
      </w:r>
    </w:p>
    <w:p w14:paraId="4788B291" w14:textId="623746E7" w:rsidR="00E41AC8" w:rsidRPr="00FC3C9E" w:rsidRDefault="00E41AC8" w:rsidP="00226864">
      <w:pPr>
        <w:spacing w:line="360" w:lineRule="auto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Wykonawca gwarantuje, że przedmiot umowy jest tej samej jakości co poddany ocenie w trakcie przetargu nieograniczonego i spełnia wszystkie warunki określone w </w:t>
      </w:r>
      <w:r w:rsidR="00C32D5B" w:rsidRPr="00FC3C9E">
        <w:rPr>
          <w:rFonts w:asciiTheme="minorHAnsi" w:hAnsiTheme="minorHAnsi" w:cstheme="minorHAnsi"/>
        </w:rPr>
        <w:t xml:space="preserve">specyfikacji warunków zamówienia oraz ofercie Wykonawcy. </w:t>
      </w:r>
    </w:p>
    <w:p w14:paraId="623736DF" w14:textId="77777777" w:rsidR="00E41AC8" w:rsidRPr="00FC3C9E" w:rsidRDefault="00E41AC8" w:rsidP="00226864">
      <w:pPr>
        <w:spacing w:line="360" w:lineRule="auto"/>
        <w:rPr>
          <w:rFonts w:asciiTheme="minorHAnsi" w:hAnsiTheme="minorHAnsi" w:cstheme="minorHAnsi"/>
        </w:rPr>
      </w:pPr>
    </w:p>
    <w:p w14:paraId="7B40ECD0" w14:textId="4E0224B6" w:rsidR="00E41AC8" w:rsidRPr="00FC3C9E" w:rsidRDefault="00E41AC8" w:rsidP="00226864">
      <w:pPr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§ 3</w:t>
      </w:r>
    </w:p>
    <w:p w14:paraId="04C9E5AC" w14:textId="77777777" w:rsidR="00E41AC8" w:rsidRPr="00FC3C9E" w:rsidRDefault="00E41AC8" w:rsidP="00226864">
      <w:pPr>
        <w:spacing w:line="360" w:lineRule="auto"/>
        <w:rPr>
          <w:rFonts w:asciiTheme="minorHAnsi" w:hAnsiTheme="minorHAnsi" w:cstheme="minorHAnsi"/>
          <w:b/>
        </w:rPr>
      </w:pPr>
      <w:r w:rsidRPr="00FC3C9E">
        <w:rPr>
          <w:rFonts w:asciiTheme="minorHAnsi" w:hAnsiTheme="minorHAnsi" w:cstheme="minorHAnsi"/>
          <w:b/>
        </w:rPr>
        <w:t>Warunki dostawy</w:t>
      </w:r>
    </w:p>
    <w:p w14:paraId="507C9F92" w14:textId="482A4C67" w:rsidR="00E41AC8" w:rsidRPr="00FC3C9E" w:rsidRDefault="00E41AC8" w:rsidP="00226864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Wykonawca zobowiązuje się do dostarczenia przedmiotu umowy </w:t>
      </w:r>
      <w:r w:rsidR="00DD3D1A">
        <w:rPr>
          <w:rFonts w:asciiTheme="minorHAnsi" w:hAnsiTheme="minorHAnsi" w:cstheme="minorHAnsi"/>
        </w:rPr>
        <w:t xml:space="preserve">w terminie do </w:t>
      </w:r>
      <w:r w:rsidR="00F42A88">
        <w:rPr>
          <w:rFonts w:asciiTheme="minorHAnsi" w:hAnsiTheme="minorHAnsi" w:cstheme="minorHAnsi"/>
        </w:rPr>
        <w:t>____________</w:t>
      </w:r>
      <w:r w:rsidR="00DD3D1A">
        <w:rPr>
          <w:rFonts w:asciiTheme="minorHAnsi" w:hAnsiTheme="minorHAnsi" w:cstheme="minorHAnsi"/>
        </w:rPr>
        <w:t xml:space="preserve"> od daty podpisania umowy</w:t>
      </w:r>
      <w:r w:rsidR="00F42A88">
        <w:rPr>
          <w:rFonts w:asciiTheme="minorHAnsi" w:hAnsiTheme="minorHAnsi" w:cstheme="minorHAnsi"/>
        </w:rPr>
        <w:t>.</w:t>
      </w:r>
      <w:r w:rsidR="003672A5" w:rsidRPr="00FC3C9E">
        <w:rPr>
          <w:rFonts w:asciiTheme="minorHAnsi" w:hAnsiTheme="minorHAnsi" w:cstheme="minorHAnsi"/>
        </w:rPr>
        <w:t xml:space="preserve"> </w:t>
      </w:r>
      <w:r w:rsidRPr="00FC3C9E">
        <w:rPr>
          <w:rFonts w:asciiTheme="minorHAnsi" w:hAnsiTheme="minorHAnsi" w:cstheme="minorHAnsi"/>
        </w:rPr>
        <w:t xml:space="preserve"> </w:t>
      </w:r>
    </w:p>
    <w:p w14:paraId="580284B2" w14:textId="33F0EE35" w:rsidR="00E41AC8" w:rsidRPr="00FC3C9E" w:rsidRDefault="00E41AC8" w:rsidP="00226864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Wykonawca dostarczy </w:t>
      </w:r>
      <w:r w:rsidR="00A9538F" w:rsidRPr="00FC3C9E">
        <w:rPr>
          <w:rFonts w:asciiTheme="minorHAnsi" w:hAnsiTheme="minorHAnsi" w:cstheme="minorHAnsi"/>
        </w:rPr>
        <w:t>przedmiot zamówienia</w:t>
      </w:r>
      <w:r w:rsidRPr="00FC3C9E">
        <w:rPr>
          <w:rFonts w:asciiTheme="minorHAnsi" w:hAnsiTheme="minorHAnsi" w:cstheme="minorHAnsi"/>
        </w:rPr>
        <w:t xml:space="preserve"> własnym środkiem transportu </w:t>
      </w:r>
      <w:r w:rsidR="00471704" w:rsidRPr="00FC3C9E">
        <w:rPr>
          <w:rFonts w:asciiTheme="minorHAnsi" w:hAnsiTheme="minorHAnsi" w:cstheme="minorHAnsi"/>
        </w:rPr>
        <w:t xml:space="preserve">do </w:t>
      </w:r>
      <w:r w:rsidR="00471704" w:rsidRPr="001D2EE5">
        <w:rPr>
          <w:rFonts w:asciiTheme="minorHAnsi" w:hAnsiTheme="minorHAnsi" w:cstheme="minorHAnsi"/>
        </w:rPr>
        <w:t>oddziału</w:t>
      </w:r>
      <w:r w:rsidR="00F42A88">
        <w:rPr>
          <w:rFonts w:asciiTheme="minorHAnsi" w:hAnsiTheme="minorHAnsi" w:cstheme="minorHAnsi"/>
        </w:rPr>
        <w:t xml:space="preserve"> kardiologicznego Szpitala SPZOZ w Siedlcach przy ul. Starowiejskiej 15</w:t>
      </w:r>
      <w:r w:rsidR="00DD3D1A">
        <w:rPr>
          <w:rFonts w:asciiTheme="minorHAnsi" w:hAnsiTheme="minorHAnsi" w:cstheme="minorHAnsi"/>
        </w:rPr>
        <w:t>.</w:t>
      </w:r>
    </w:p>
    <w:p w14:paraId="73A986A3" w14:textId="4803D94D" w:rsidR="00010F6D" w:rsidRPr="00FC3C9E" w:rsidRDefault="00312FF7" w:rsidP="00226864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Wykonawca oświadcza, że dostawa obejmuje także instalację i uruchomienie sprzętu</w:t>
      </w:r>
      <w:r w:rsidR="00AF4976" w:rsidRPr="00FC3C9E">
        <w:rPr>
          <w:rFonts w:asciiTheme="minorHAnsi" w:hAnsiTheme="minorHAnsi" w:cstheme="minorHAnsi"/>
        </w:rPr>
        <w:t xml:space="preserve"> </w:t>
      </w:r>
      <w:r w:rsidR="00C2382C" w:rsidRPr="00FC3C9E">
        <w:rPr>
          <w:rFonts w:asciiTheme="minorHAnsi" w:hAnsiTheme="minorHAnsi" w:cstheme="minorHAnsi"/>
        </w:rPr>
        <w:t xml:space="preserve">medycznego </w:t>
      </w:r>
      <w:r w:rsidR="00AF4976" w:rsidRPr="00FC3C9E">
        <w:rPr>
          <w:rFonts w:asciiTheme="minorHAnsi" w:hAnsiTheme="minorHAnsi" w:cstheme="minorHAnsi"/>
        </w:rPr>
        <w:t>w</w:t>
      </w:r>
      <w:r w:rsidR="00DD3D1A">
        <w:rPr>
          <w:rFonts w:asciiTheme="minorHAnsi" w:hAnsiTheme="minorHAnsi" w:cstheme="minorHAnsi"/>
        </w:rPr>
        <w:t>e</w:t>
      </w:r>
      <w:r w:rsidR="00AF4976" w:rsidRPr="00FC3C9E">
        <w:rPr>
          <w:rFonts w:asciiTheme="minorHAnsi" w:hAnsiTheme="minorHAnsi" w:cstheme="minorHAnsi"/>
        </w:rPr>
        <w:t xml:space="preserve"> </w:t>
      </w:r>
      <w:r w:rsidR="00DD3D1A">
        <w:rPr>
          <w:rFonts w:asciiTheme="minorHAnsi" w:hAnsiTheme="minorHAnsi" w:cstheme="minorHAnsi"/>
        </w:rPr>
        <w:t>wskazan</w:t>
      </w:r>
      <w:r w:rsidR="00F42A88">
        <w:rPr>
          <w:rFonts w:asciiTheme="minorHAnsi" w:hAnsiTheme="minorHAnsi" w:cstheme="minorHAnsi"/>
        </w:rPr>
        <w:t xml:space="preserve">ej </w:t>
      </w:r>
      <w:r w:rsidR="00DD3D1A">
        <w:rPr>
          <w:rFonts w:asciiTheme="minorHAnsi" w:hAnsiTheme="minorHAnsi" w:cstheme="minorHAnsi"/>
        </w:rPr>
        <w:t xml:space="preserve">w </w:t>
      </w:r>
      <w:r w:rsidR="00F42A88">
        <w:rPr>
          <w:rFonts w:asciiTheme="minorHAnsi" w:hAnsiTheme="minorHAnsi" w:cstheme="minorHAnsi"/>
        </w:rPr>
        <w:t>ust</w:t>
      </w:r>
      <w:r w:rsidR="00DD3D1A">
        <w:rPr>
          <w:rFonts w:asciiTheme="minorHAnsi" w:hAnsiTheme="minorHAnsi" w:cstheme="minorHAnsi"/>
        </w:rPr>
        <w:t>. 2 lokalizacj</w:t>
      </w:r>
      <w:r w:rsidR="00F42A88">
        <w:rPr>
          <w:rFonts w:asciiTheme="minorHAnsi" w:hAnsiTheme="minorHAnsi" w:cstheme="minorHAnsi"/>
        </w:rPr>
        <w:t>i</w:t>
      </w:r>
      <w:r w:rsidRPr="00FC3C9E">
        <w:rPr>
          <w:rFonts w:asciiTheme="minorHAnsi" w:hAnsiTheme="minorHAnsi" w:cstheme="minorHAnsi"/>
        </w:rPr>
        <w:t xml:space="preserve"> oraz przeszkolenie personelu Zamawiającego z zakresu obsługi przedmiotu umowy</w:t>
      </w:r>
      <w:r w:rsidR="00C2382C" w:rsidRPr="00FC3C9E">
        <w:rPr>
          <w:rFonts w:asciiTheme="minorHAnsi" w:hAnsiTheme="minorHAnsi" w:cstheme="minorHAnsi"/>
        </w:rPr>
        <w:t>.</w:t>
      </w:r>
    </w:p>
    <w:p w14:paraId="655087A3" w14:textId="335A01FF" w:rsidR="00FF305F" w:rsidRPr="00FC3C9E" w:rsidRDefault="00010F6D" w:rsidP="00226864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Wykonawca </w:t>
      </w:r>
      <w:r w:rsidR="00FF305F" w:rsidRPr="00FC3C9E">
        <w:rPr>
          <w:rFonts w:asciiTheme="minorHAnsi" w:hAnsiTheme="minorHAnsi" w:cstheme="minorHAnsi"/>
        </w:rPr>
        <w:t>oświadcza, że przedmiot umowy został wprowadzony do używania zgodnie</w:t>
      </w:r>
      <w:r w:rsidR="00DD3D1A">
        <w:rPr>
          <w:rFonts w:asciiTheme="minorHAnsi" w:hAnsiTheme="minorHAnsi" w:cstheme="minorHAnsi"/>
        </w:rPr>
        <w:t xml:space="preserve"> </w:t>
      </w:r>
      <w:r w:rsidR="00FF305F" w:rsidRPr="00FC3C9E">
        <w:rPr>
          <w:rFonts w:asciiTheme="minorHAnsi" w:hAnsiTheme="minorHAnsi" w:cstheme="minorHAnsi"/>
        </w:rPr>
        <w:t xml:space="preserve">z zasadami określonymi w ustawie z dnia 7 kwietnia 2022 r. o wyrobach medycznych (Dz.U. z 2022 r. poz. 974) oraz innymi oraz innymi </w:t>
      </w:r>
      <w:r w:rsidR="00DD3D1A" w:rsidRPr="00FC3C9E">
        <w:rPr>
          <w:rFonts w:asciiTheme="minorHAnsi" w:hAnsiTheme="minorHAnsi" w:cstheme="minorHAnsi"/>
        </w:rPr>
        <w:t>przepisami obowiązującymi</w:t>
      </w:r>
      <w:r w:rsidR="00FF305F" w:rsidRPr="00FC3C9E">
        <w:rPr>
          <w:rFonts w:asciiTheme="minorHAnsi" w:hAnsiTheme="minorHAnsi" w:cstheme="minorHAnsi"/>
        </w:rPr>
        <w:t xml:space="preserve"> w tym zakresie</w:t>
      </w:r>
      <w:r w:rsidR="00DD3D1A">
        <w:rPr>
          <w:rFonts w:asciiTheme="minorHAnsi" w:hAnsiTheme="minorHAnsi" w:cstheme="minorHAnsi"/>
        </w:rPr>
        <w:t xml:space="preserve"> (jeżeli przedmiotem umowy jest wyrób medyczny).</w:t>
      </w:r>
    </w:p>
    <w:p w14:paraId="3D27A54C" w14:textId="76ED39BE" w:rsidR="00FF305F" w:rsidRPr="00FC3C9E" w:rsidRDefault="00FF305F" w:rsidP="00226864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Przedmiot umowy zostanie dostarczony na koszt i ryzyko Wykonawcy.</w:t>
      </w:r>
    </w:p>
    <w:p w14:paraId="7924FB71" w14:textId="77777777" w:rsidR="00E41AC8" w:rsidRPr="00FC3C9E" w:rsidRDefault="00E41AC8" w:rsidP="00226864">
      <w:pPr>
        <w:spacing w:line="360" w:lineRule="auto"/>
        <w:rPr>
          <w:rFonts w:asciiTheme="minorHAnsi" w:hAnsiTheme="minorHAnsi" w:cstheme="minorHAnsi"/>
        </w:rPr>
      </w:pPr>
    </w:p>
    <w:p w14:paraId="1ACF28F8" w14:textId="77777777" w:rsidR="00E41AC8" w:rsidRPr="00FC3C9E" w:rsidRDefault="00E41AC8" w:rsidP="00226864">
      <w:pPr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§ 4</w:t>
      </w:r>
    </w:p>
    <w:p w14:paraId="186382F2" w14:textId="77777777" w:rsidR="00E41AC8" w:rsidRPr="00FC3C9E" w:rsidRDefault="00E41AC8" w:rsidP="00226864">
      <w:pPr>
        <w:spacing w:line="360" w:lineRule="auto"/>
        <w:rPr>
          <w:rFonts w:asciiTheme="minorHAnsi" w:hAnsiTheme="minorHAnsi" w:cstheme="minorHAnsi"/>
          <w:b/>
        </w:rPr>
      </w:pPr>
      <w:r w:rsidRPr="00FC3C9E">
        <w:rPr>
          <w:rFonts w:asciiTheme="minorHAnsi" w:hAnsiTheme="minorHAnsi" w:cstheme="minorHAnsi"/>
          <w:b/>
        </w:rPr>
        <w:t>Cena i termin płatności</w:t>
      </w:r>
    </w:p>
    <w:p w14:paraId="3CA33104" w14:textId="77777777" w:rsidR="00E41AC8" w:rsidRPr="00FC3C9E" w:rsidRDefault="00E41AC8" w:rsidP="00226864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Cena przedmiotu zamówienia, ustalona przez strony w wyniku przetargu nieograniczonego </w:t>
      </w:r>
      <w:proofErr w:type="gramStart"/>
      <w:r w:rsidRPr="00FC3C9E">
        <w:rPr>
          <w:rFonts w:asciiTheme="minorHAnsi" w:hAnsiTheme="minorHAnsi" w:cstheme="minorHAnsi"/>
        </w:rPr>
        <w:t xml:space="preserve">wynosi  </w:t>
      </w:r>
      <w:r w:rsidR="00F02FB7" w:rsidRPr="00FC3C9E">
        <w:rPr>
          <w:rFonts w:asciiTheme="minorHAnsi" w:hAnsiTheme="minorHAnsi" w:cstheme="minorHAnsi"/>
          <w:b/>
        </w:rPr>
        <w:t>..........................</w:t>
      </w:r>
      <w:proofErr w:type="gramEnd"/>
      <w:r w:rsidR="008B5327" w:rsidRPr="00FC3C9E">
        <w:rPr>
          <w:rFonts w:asciiTheme="minorHAnsi" w:hAnsiTheme="minorHAnsi" w:cstheme="minorHAnsi"/>
          <w:b/>
        </w:rPr>
        <w:t xml:space="preserve"> </w:t>
      </w:r>
      <w:r w:rsidR="00CD2B6B" w:rsidRPr="00FC3C9E">
        <w:rPr>
          <w:rFonts w:asciiTheme="minorHAnsi" w:hAnsiTheme="minorHAnsi" w:cstheme="minorHAnsi"/>
          <w:b/>
        </w:rPr>
        <w:t xml:space="preserve">zł </w:t>
      </w:r>
      <w:r w:rsidRPr="00FC3C9E">
        <w:rPr>
          <w:rFonts w:asciiTheme="minorHAnsi" w:hAnsiTheme="minorHAnsi" w:cstheme="minorHAnsi"/>
        </w:rPr>
        <w:t xml:space="preserve">brutto </w:t>
      </w:r>
      <w:proofErr w:type="gramStart"/>
      <w:r w:rsidRPr="00FC3C9E">
        <w:rPr>
          <w:rFonts w:asciiTheme="minorHAnsi" w:hAnsiTheme="minorHAnsi" w:cstheme="minorHAnsi"/>
        </w:rPr>
        <w:t>( słownie</w:t>
      </w:r>
      <w:proofErr w:type="gramEnd"/>
      <w:r w:rsidRPr="00FC3C9E">
        <w:rPr>
          <w:rFonts w:asciiTheme="minorHAnsi" w:hAnsiTheme="minorHAnsi" w:cstheme="minorHAnsi"/>
        </w:rPr>
        <w:t xml:space="preserve">: </w:t>
      </w:r>
      <w:r w:rsidR="00F02FB7" w:rsidRPr="00FC3C9E">
        <w:rPr>
          <w:rFonts w:asciiTheme="minorHAnsi" w:hAnsiTheme="minorHAnsi" w:cstheme="minorHAnsi"/>
        </w:rPr>
        <w:t>................................</w:t>
      </w:r>
      <w:r w:rsidR="008B5327" w:rsidRPr="00FC3C9E">
        <w:rPr>
          <w:rFonts w:asciiTheme="minorHAnsi" w:hAnsiTheme="minorHAnsi" w:cstheme="minorHAnsi"/>
        </w:rPr>
        <w:t xml:space="preserve"> złotych</w:t>
      </w:r>
      <w:r w:rsidRPr="00FC3C9E">
        <w:rPr>
          <w:rFonts w:asciiTheme="minorHAnsi" w:hAnsiTheme="minorHAnsi" w:cstheme="minorHAnsi"/>
        </w:rPr>
        <w:t xml:space="preserve">) </w:t>
      </w:r>
    </w:p>
    <w:p w14:paraId="2B054115" w14:textId="5DF3CBCB" w:rsidR="00DE34F4" w:rsidRPr="00FC3C9E" w:rsidRDefault="00E41AC8" w:rsidP="00226864">
      <w:pPr>
        <w:pStyle w:val="Tekstpodstawowywcity"/>
        <w:spacing w:line="360" w:lineRule="auto"/>
        <w:ind w:firstLine="0"/>
        <w:jc w:val="both"/>
        <w:rPr>
          <w:rFonts w:asciiTheme="minorHAnsi" w:hAnsiTheme="minorHAnsi" w:cstheme="minorHAnsi"/>
          <w:sz w:val="20"/>
        </w:rPr>
      </w:pPr>
      <w:r w:rsidRPr="00FC3C9E">
        <w:rPr>
          <w:rFonts w:asciiTheme="minorHAnsi" w:hAnsiTheme="minorHAnsi" w:cstheme="minorHAnsi"/>
          <w:sz w:val="20"/>
        </w:rPr>
        <w:lastRenderedPageBreak/>
        <w:t xml:space="preserve">Płatność zostanie dokonana przelewem w PLN na konto Wykonawcy na podstawie oryginału faktury oraz protokołu przekazania, w terminie </w:t>
      </w:r>
      <w:r w:rsidR="008A0589" w:rsidRPr="00FC3C9E">
        <w:rPr>
          <w:rFonts w:asciiTheme="minorHAnsi" w:hAnsiTheme="minorHAnsi" w:cstheme="minorHAnsi"/>
          <w:sz w:val="20"/>
        </w:rPr>
        <w:t xml:space="preserve">do </w:t>
      </w:r>
      <w:r w:rsidR="00BA08DC" w:rsidRPr="00FC3C9E">
        <w:rPr>
          <w:rFonts w:asciiTheme="minorHAnsi" w:hAnsiTheme="minorHAnsi" w:cstheme="minorHAnsi"/>
          <w:sz w:val="20"/>
        </w:rPr>
        <w:t>30</w:t>
      </w:r>
      <w:r w:rsidR="00653285" w:rsidRPr="00FC3C9E">
        <w:rPr>
          <w:rFonts w:asciiTheme="minorHAnsi" w:hAnsiTheme="minorHAnsi" w:cstheme="minorHAnsi"/>
          <w:sz w:val="20"/>
        </w:rPr>
        <w:t xml:space="preserve"> </w:t>
      </w:r>
      <w:r w:rsidR="008563C9" w:rsidRPr="00FC3C9E">
        <w:rPr>
          <w:rFonts w:asciiTheme="minorHAnsi" w:hAnsiTheme="minorHAnsi" w:cstheme="minorHAnsi"/>
          <w:sz w:val="20"/>
        </w:rPr>
        <w:t>dni od daty złożenia faktury</w:t>
      </w:r>
      <w:r w:rsidR="00585596" w:rsidRPr="00FC3C9E">
        <w:rPr>
          <w:rFonts w:asciiTheme="minorHAnsi" w:hAnsiTheme="minorHAnsi" w:cstheme="minorHAnsi"/>
          <w:sz w:val="20"/>
        </w:rPr>
        <w:t>. Faktura zostanie wystawiona po dostarczeniu towaru i protokołu przekazania</w:t>
      </w:r>
      <w:r w:rsidR="007F63CB" w:rsidRPr="00FC3C9E">
        <w:rPr>
          <w:rFonts w:asciiTheme="minorHAnsi" w:hAnsiTheme="minorHAnsi" w:cstheme="minorHAnsi"/>
          <w:sz w:val="20"/>
        </w:rPr>
        <w:t xml:space="preserve"> sprzętu</w:t>
      </w:r>
      <w:r w:rsidR="000C535D" w:rsidRPr="00FC3C9E">
        <w:rPr>
          <w:rFonts w:asciiTheme="minorHAnsi" w:hAnsiTheme="minorHAnsi" w:cstheme="minorHAnsi"/>
          <w:sz w:val="20"/>
        </w:rPr>
        <w:t xml:space="preserve"> i wyposażenia medycznego.</w:t>
      </w:r>
    </w:p>
    <w:p w14:paraId="43405662" w14:textId="5B7B05B6" w:rsidR="00DE34F4" w:rsidRPr="00FC3C9E" w:rsidRDefault="00DE34F4" w:rsidP="00226864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Płatność zostanie dokonana przelewem w PLN na konto Wykonawcy o numerze ……………………………</w:t>
      </w:r>
      <w:proofErr w:type="gramStart"/>
      <w:r w:rsidRPr="00FC3C9E">
        <w:rPr>
          <w:rFonts w:asciiTheme="minorHAnsi" w:hAnsiTheme="minorHAnsi" w:cstheme="minorHAnsi"/>
        </w:rPr>
        <w:t>…….</w:t>
      </w:r>
      <w:proofErr w:type="gramEnd"/>
      <w:r w:rsidRPr="00FC3C9E">
        <w:rPr>
          <w:rFonts w:asciiTheme="minorHAnsi" w:hAnsiTheme="minorHAnsi" w:cstheme="minorHAnsi"/>
        </w:rPr>
        <w:t>.………… prowadzonym przez ……………………………………………………</w:t>
      </w:r>
      <w:proofErr w:type="gramStart"/>
      <w:r w:rsidRPr="00FC3C9E">
        <w:rPr>
          <w:rFonts w:asciiTheme="minorHAnsi" w:hAnsiTheme="minorHAnsi" w:cstheme="minorHAnsi"/>
        </w:rPr>
        <w:t>…….. ,</w:t>
      </w:r>
      <w:proofErr w:type="gramEnd"/>
      <w:r w:rsidRPr="00FC3C9E">
        <w:rPr>
          <w:rFonts w:asciiTheme="minorHAnsi" w:hAnsiTheme="minorHAnsi" w:cstheme="minorHAnsi"/>
        </w:rPr>
        <w:t xml:space="preserve"> na podstawie oryginału faktury oraz protokołu przekazania, o którym mowa w </w:t>
      </w:r>
      <w:r w:rsidR="00BB691F" w:rsidRPr="00FC3C9E">
        <w:rPr>
          <w:rFonts w:asciiTheme="minorHAnsi" w:hAnsiTheme="minorHAnsi" w:cstheme="minorHAnsi"/>
        </w:rPr>
        <w:t>ust. 5</w:t>
      </w:r>
      <w:r w:rsidR="00581D31" w:rsidRPr="00FC3C9E">
        <w:rPr>
          <w:rFonts w:asciiTheme="minorHAnsi" w:hAnsiTheme="minorHAnsi" w:cstheme="minorHAnsi"/>
        </w:rPr>
        <w:t>.</w:t>
      </w:r>
    </w:p>
    <w:p w14:paraId="13A916F0" w14:textId="56B43870" w:rsidR="00E41AC8" w:rsidRPr="00FC3C9E" w:rsidRDefault="00E41AC8" w:rsidP="00226864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Powyższa cena zawiera koszt </w:t>
      </w:r>
      <w:r w:rsidR="000F337D" w:rsidRPr="00FC3C9E">
        <w:rPr>
          <w:rFonts w:asciiTheme="minorHAnsi" w:hAnsiTheme="minorHAnsi" w:cstheme="minorHAnsi"/>
        </w:rPr>
        <w:t xml:space="preserve">zakupu </w:t>
      </w:r>
      <w:r w:rsidRPr="00FC3C9E">
        <w:rPr>
          <w:rFonts w:asciiTheme="minorHAnsi" w:hAnsiTheme="minorHAnsi" w:cstheme="minorHAnsi"/>
        </w:rPr>
        <w:t>towaru, transportu, ubezpieczenia, cło i podatek VAT oraz koszty rozładunku, instalacji</w:t>
      </w:r>
      <w:r w:rsidR="00D84FBD" w:rsidRPr="00FC3C9E">
        <w:rPr>
          <w:rFonts w:asciiTheme="minorHAnsi" w:hAnsiTheme="minorHAnsi" w:cstheme="minorHAnsi"/>
        </w:rPr>
        <w:t xml:space="preserve"> (</w:t>
      </w:r>
      <w:r w:rsidR="004D5379" w:rsidRPr="00FC3C9E">
        <w:rPr>
          <w:rFonts w:asciiTheme="minorHAnsi" w:hAnsiTheme="minorHAnsi" w:cstheme="minorHAnsi"/>
        </w:rPr>
        <w:t>w placówce wskazanej przez Zamawiającego)</w:t>
      </w:r>
      <w:r w:rsidRPr="00FC3C9E">
        <w:rPr>
          <w:rFonts w:asciiTheme="minorHAnsi" w:hAnsiTheme="minorHAnsi" w:cstheme="minorHAnsi"/>
        </w:rPr>
        <w:t xml:space="preserve">, uruchomienia i szkolenia w zakresie obsługi. Szkolenie dotyczy </w:t>
      </w:r>
      <w:r w:rsidR="00DD3D1A">
        <w:rPr>
          <w:rFonts w:asciiTheme="minorHAnsi" w:hAnsiTheme="minorHAnsi" w:cstheme="minorHAnsi"/>
        </w:rPr>
        <w:t xml:space="preserve">min. </w:t>
      </w:r>
      <w:proofErr w:type="gramStart"/>
      <w:r w:rsidR="00DD3D1A">
        <w:rPr>
          <w:rFonts w:asciiTheme="minorHAnsi" w:hAnsiTheme="minorHAnsi" w:cstheme="minorHAnsi"/>
        </w:rPr>
        <w:t xml:space="preserve">2 </w:t>
      </w:r>
      <w:r w:rsidR="001E0842" w:rsidRPr="00FC3C9E">
        <w:rPr>
          <w:rFonts w:asciiTheme="minorHAnsi" w:hAnsiTheme="minorHAnsi" w:cstheme="minorHAnsi"/>
        </w:rPr>
        <w:t xml:space="preserve"> </w:t>
      </w:r>
      <w:r w:rsidRPr="00FC3C9E">
        <w:rPr>
          <w:rFonts w:asciiTheme="minorHAnsi" w:hAnsiTheme="minorHAnsi" w:cstheme="minorHAnsi"/>
        </w:rPr>
        <w:t>osób</w:t>
      </w:r>
      <w:proofErr w:type="gramEnd"/>
      <w:r w:rsidRPr="00FC3C9E">
        <w:rPr>
          <w:rFonts w:asciiTheme="minorHAnsi" w:hAnsiTheme="minorHAnsi" w:cstheme="minorHAnsi"/>
        </w:rPr>
        <w:t>, delegowanych przez Zamawiającego i będzie przeprowadzone</w:t>
      </w:r>
      <w:r w:rsidR="00DD3D1A">
        <w:rPr>
          <w:rFonts w:asciiTheme="minorHAnsi" w:hAnsiTheme="minorHAnsi" w:cstheme="minorHAnsi"/>
        </w:rPr>
        <w:t xml:space="preserve"> w ramach wynagrodzenia </w:t>
      </w:r>
      <w:r w:rsidRPr="00FC3C9E">
        <w:rPr>
          <w:rFonts w:asciiTheme="minorHAnsi" w:hAnsiTheme="minorHAnsi" w:cstheme="minorHAnsi"/>
        </w:rPr>
        <w:t>Wykonawcy</w:t>
      </w:r>
      <w:r w:rsidR="00DD3D1A">
        <w:rPr>
          <w:rFonts w:asciiTheme="minorHAnsi" w:hAnsiTheme="minorHAnsi" w:cstheme="minorHAnsi"/>
        </w:rPr>
        <w:t xml:space="preserve"> za przedmiot umowy</w:t>
      </w:r>
      <w:r w:rsidRPr="00FC3C9E">
        <w:rPr>
          <w:rFonts w:asciiTheme="minorHAnsi" w:hAnsiTheme="minorHAnsi" w:cstheme="minorHAnsi"/>
        </w:rPr>
        <w:t xml:space="preserve">. Zakres szkolenia: obsługa za pomocą przedmiotu umowy określonego w § 1 ust 1 umowy w dniach uzgodnionych z Zamawiającym, w godzinach </w:t>
      </w:r>
      <w:proofErr w:type="gramStart"/>
      <w:r w:rsidRPr="00FC3C9E">
        <w:rPr>
          <w:rFonts w:asciiTheme="minorHAnsi" w:hAnsiTheme="minorHAnsi" w:cstheme="minorHAnsi"/>
        </w:rPr>
        <w:t>pracy  tj.</w:t>
      </w:r>
      <w:proofErr w:type="gramEnd"/>
      <w:r w:rsidRPr="00FC3C9E">
        <w:rPr>
          <w:rFonts w:asciiTheme="minorHAnsi" w:hAnsiTheme="minorHAnsi" w:cstheme="minorHAnsi"/>
        </w:rPr>
        <w:t xml:space="preserve"> od 8</w:t>
      </w:r>
      <w:r w:rsidRPr="00FC3C9E">
        <w:rPr>
          <w:rFonts w:asciiTheme="minorHAnsi" w:hAnsiTheme="minorHAnsi" w:cstheme="minorHAnsi"/>
          <w:vertAlign w:val="superscript"/>
        </w:rPr>
        <w:t>00</w:t>
      </w:r>
      <w:r w:rsidRPr="00FC3C9E">
        <w:rPr>
          <w:rFonts w:asciiTheme="minorHAnsi" w:hAnsiTheme="minorHAnsi" w:cstheme="minorHAnsi"/>
        </w:rPr>
        <w:t xml:space="preserve"> do 14</w:t>
      </w:r>
      <w:r w:rsidRPr="00FC3C9E">
        <w:rPr>
          <w:rFonts w:asciiTheme="minorHAnsi" w:hAnsiTheme="minorHAnsi" w:cstheme="minorHAnsi"/>
          <w:vertAlign w:val="superscript"/>
        </w:rPr>
        <w:t>00</w:t>
      </w:r>
      <w:r w:rsidRPr="00FC3C9E">
        <w:rPr>
          <w:rFonts w:asciiTheme="minorHAnsi" w:hAnsiTheme="minorHAnsi" w:cstheme="minorHAnsi"/>
        </w:rPr>
        <w:t>.</w:t>
      </w:r>
    </w:p>
    <w:p w14:paraId="58E1C18A" w14:textId="77777777" w:rsidR="00E41AC8" w:rsidRPr="00FC3C9E" w:rsidRDefault="00E41AC8" w:rsidP="00226864">
      <w:pPr>
        <w:spacing w:line="360" w:lineRule="auto"/>
        <w:ind w:left="360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Miejsce szkolenia w placówce SP ZOZ Siedlce wskaże Zamawiający. </w:t>
      </w:r>
    </w:p>
    <w:p w14:paraId="64AED00C" w14:textId="519EB371" w:rsidR="00E41AC8" w:rsidRPr="00FC3C9E" w:rsidRDefault="00734BF8" w:rsidP="00226864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bookmarkStart w:id="0" w:name="_Hlk166498227"/>
      <w:r w:rsidRPr="00FC3C9E">
        <w:rPr>
          <w:rFonts w:asciiTheme="minorHAnsi" w:hAnsiTheme="minorHAnsi" w:cstheme="minorHAnsi"/>
        </w:rPr>
        <w:t xml:space="preserve">Za datę wykonania dostawy uważa się datę protokolarnego </w:t>
      </w:r>
      <w:r w:rsidR="00B57C9A" w:rsidRPr="00FC3C9E">
        <w:rPr>
          <w:rFonts w:asciiTheme="minorHAnsi" w:hAnsiTheme="minorHAnsi" w:cstheme="minorHAnsi"/>
        </w:rPr>
        <w:t>odbioru</w:t>
      </w:r>
      <w:r w:rsidRPr="00FC3C9E">
        <w:rPr>
          <w:rFonts w:asciiTheme="minorHAnsi" w:hAnsiTheme="minorHAnsi" w:cstheme="minorHAnsi"/>
        </w:rPr>
        <w:t xml:space="preserve">, potwierdzoną przez </w:t>
      </w:r>
      <w:r w:rsidR="00CD3B73">
        <w:rPr>
          <w:rFonts w:asciiTheme="minorHAnsi" w:hAnsiTheme="minorHAnsi" w:cstheme="minorHAnsi"/>
        </w:rPr>
        <w:t>Ordynatora</w:t>
      </w:r>
      <w:r w:rsidR="00AF4976" w:rsidRPr="00FC3C9E">
        <w:rPr>
          <w:rFonts w:asciiTheme="minorHAnsi" w:hAnsiTheme="minorHAnsi" w:cstheme="minorHAnsi"/>
        </w:rPr>
        <w:t xml:space="preserve"> </w:t>
      </w:r>
      <w:r w:rsidR="00BB691F" w:rsidRPr="00FC3C9E">
        <w:rPr>
          <w:rFonts w:asciiTheme="minorHAnsi" w:hAnsiTheme="minorHAnsi" w:cstheme="minorHAnsi"/>
        </w:rPr>
        <w:t>lub osobę upoważnioną</w:t>
      </w:r>
      <w:r w:rsidRPr="00FC3C9E">
        <w:rPr>
          <w:rFonts w:asciiTheme="minorHAnsi" w:hAnsiTheme="minorHAnsi" w:cstheme="minorHAnsi"/>
        </w:rPr>
        <w:t xml:space="preserve"> przez Dyrektora SP ZOZ Siedlce. </w:t>
      </w:r>
      <w:r w:rsidR="00E41AC8" w:rsidRPr="00FC3C9E">
        <w:rPr>
          <w:rFonts w:asciiTheme="minorHAnsi" w:hAnsiTheme="minorHAnsi" w:cstheme="minorHAnsi"/>
        </w:rPr>
        <w:t xml:space="preserve">O </w:t>
      </w:r>
      <w:r w:rsidR="00FC74E5" w:rsidRPr="00FC3C9E">
        <w:rPr>
          <w:rFonts w:asciiTheme="minorHAnsi" w:hAnsiTheme="minorHAnsi" w:cstheme="minorHAnsi"/>
        </w:rPr>
        <w:t>terminie dostawy</w:t>
      </w:r>
      <w:r w:rsidR="00E41AC8" w:rsidRPr="00FC3C9E">
        <w:rPr>
          <w:rFonts w:asciiTheme="minorHAnsi" w:hAnsiTheme="minorHAnsi" w:cstheme="minorHAnsi"/>
        </w:rPr>
        <w:t xml:space="preserve"> Wykonawca </w:t>
      </w:r>
      <w:r w:rsidR="00FC74E5" w:rsidRPr="00FC3C9E">
        <w:rPr>
          <w:rFonts w:asciiTheme="minorHAnsi" w:hAnsiTheme="minorHAnsi" w:cstheme="minorHAnsi"/>
        </w:rPr>
        <w:t>zawiadomi Zamawiającego</w:t>
      </w:r>
      <w:r w:rsidR="00E41AC8" w:rsidRPr="00FC3C9E">
        <w:rPr>
          <w:rFonts w:asciiTheme="minorHAnsi" w:hAnsiTheme="minorHAnsi" w:cstheme="minorHAnsi"/>
        </w:rPr>
        <w:t xml:space="preserve"> co najmniej na 3 dni wcześniej</w:t>
      </w:r>
      <w:bookmarkEnd w:id="0"/>
      <w:r w:rsidR="00E41AC8" w:rsidRPr="00FC3C9E">
        <w:rPr>
          <w:rFonts w:asciiTheme="minorHAnsi" w:hAnsiTheme="minorHAnsi" w:cstheme="minorHAnsi"/>
        </w:rPr>
        <w:t xml:space="preserve">. </w:t>
      </w:r>
    </w:p>
    <w:p w14:paraId="21705A3E" w14:textId="5A632780" w:rsidR="00E41AC8" w:rsidRPr="00FC3C9E" w:rsidRDefault="00E41AC8" w:rsidP="00226864">
      <w:p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5. </w:t>
      </w:r>
      <w:proofErr w:type="gramStart"/>
      <w:r w:rsidRPr="00FC3C9E">
        <w:rPr>
          <w:rFonts w:asciiTheme="minorHAnsi" w:hAnsiTheme="minorHAnsi" w:cstheme="minorHAnsi"/>
        </w:rPr>
        <w:t>Odbiór</w:t>
      </w:r>
      <w:proofErr w:type="gramEnd"/>
      <w:r w:rsidRPr="00FC3C9E">
        <w:rPr>
          <w:rFonts w:asciiTheme="minorHAnsi" w:hAnsiTheme="minorHAnsi" w:cstheme="minorHAnsi"/>
        </w:rPr>
        <w:t xml:space="preserve"> o którym mowa </w:t>
      </w:r>
      <w:proofErr w:type="gramStart"/>
      <w:r w:rsidRPr="00FC3C9E">
        <w:rPr>
          <w:rFonts w:asciiTheme="minorHAnsi" w:hAnsiTheme="minorHAnsi" w:cstheme="minorHAnsi"/>
        </w:rPr>
        <w:t>w  ust.</w:t>
      </w:r>
      <w:proofErr w:type="gramEnd"/>
      <w:r w:rsidRPr="00FC3C9E">
        <w:rPr>
          <w:rFonts w:asciiTheme="minorHAnsi" w:hAnsiTheme="minorHAnsi" w:cstheme="minorHAnsi"/>
        </w:rPr>
        <w:t xml:space="preserve">  </w:t>
      </w:r>
      <w:r w:rsidR="00B57C9A" w:rsidRPr="00FC3C9E">
        <w:rPr>
          <w:rFonts w:asciiTheme="minorHAnsi" w:hAnsiTheme="minorHAnsi" w:cstheme="minorHAnsi"/>
        </w:rPr>
        <w:t>4</w:t>
      </w:r>
      <w:r w:rsidRPr="00FC3C9E">
        <w:rPr>
          <w:rFonts w:asciiTheme="minorHAnsi" w:hAnsiTheme="minorHAnsi" w:cstheme="minorHAnsi"/>
        </w:rPr>
        <w:t>, obejmuje:</w:t>
      </w:r>
    </w:p>
    <w:p w14:paraId="6E42B5FE" w14:textId="71624E9C" w:rsidR="00E41AC8" w:rsidRPr="00FC3C9E" w:rsidRDefault="00E41AC8" w:rsidP="00226864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dostawę, instalację</w:t>
      </w:r>
      <w:r w:rsidR="00B57C9A" w:rsidRPr="00FC3C9E">
        <w:rPr>
          <w:rFonts w:asciiTheme="minorHAnsi" w:hAnsiTheme="minorHAnsi" w:cstheme="minorHAnsi"/>
        </w:rPr>
        <w:t xml:space="preserve">, </w:t>
      </w:r>
      <w:proofErr w:type="gramStart"/>
      <w:r w:rsidR="00B57C9A" w:rsidRPr="00FC3C9E">
        <w:rPr>
          <w:rFonts w:asciiTheme="minorHAnsi" w:hAnsiTheme="minorHAnsi" w:cstheme="minorHAnsi"/>
        </w:rPr>
        <w:t xml:space="preserve">uruchomienie </w:t>
      </w:r>
      <w:r w:rsidRPr="00FC3C9E">
        <w:rPr>
          <w:rFonts w:asciiTheme="minorHAnsi" w:hAnsiTheme="minorHAnsi" w:cstheme="minorHAnsi"/>
        </w:rPr>
        <w:t xml:space="preserve"> i</w:t>
      </w:r>
      <w:proofErr w:type="gramEnd"/>
      <w:r w:rsidRPr="00FC3C9E">
        <w:rPr>
          <w:rFonts w:asciiTheme="minorHAnsi" w:hAnsiTheme="minorHAnsi" w:cstheme="minorHAnsi"/>
        </w:rPr>
        <w:t xml:space="preserve"> sprawdzenie poprawności działania wszystkich funkcji sprzętu,</w:t>
      </w:r>
    </w:p>
    <w:p w14:paraId="104CB754" w14:textId="77777777" w:rsidR="00E41AC8" w:rsidRPr="00FC3C9E" w:rsidRDefault="00E41AC8" w:rsidP="00226864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przeszkolenie pracowników Zamawiającego w zakresie właściwej obsługi sprzętu,</w:t>
      </w:r>
    </w:p>
    <w:p w14:paraId="4DD0EC1C" w14:textId="57411F69" w:rsidR="00AB6644" w:rsidRPr="00FC3C9E" w:rsidRDefault="00C70B10" w:rsidP="00226864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dołączenie kart</w:t>
      </w:r>
      <w:r w:rsidR="00F02FB7" w:rsidRPr="00FC3C9E">
        <w:rPr>
          <w:rFonts w:asciiTheme="minorHAnsi" w:hAnsiTheme="minorHAnsi" w:cstheme="minorHAnsi"/>
        </w:rPr>
        <w:t>y</w:t>
      </w:r>
      <w:r w:rsidRPr="00FC3C9E">
        <w:rPr>
          <w:rFonts w:asciiTheme="minorHAnsi" w:hAnsiTheme="minorHAnsi" w:cstheme="minorHAnsi"/>
        </w:rPr>
        <w:t xml:space="preserve"> gwarancyjn</w:t>
      </w:r>
      <w:r w:rsidR="00F02FB7" w:rsidRPr="00FC3C9E">
        <w:rPr>
          <w:rFonts w:asciiTheme="minorHAnsi" w:hAnsiTheme="minorHAnsi" w:cstheme="minorHAnsi"/>
        </w:rPr>
        <w:t>ej</w:t>
      </w:r>
      <w:r w:rsidRPr="00FC3C9E">
        <w:rPr>
          <w:rFonts w:asciiTheme="minorHAnsi" w:hAnsiTheme="minorHAnsi" w:cstheme="minorHAnsi"/>
        </w:rPr>
        <w:t xml:space="preserve"> </w:t>
      </w:r>
    </w:p>
    <w:p w14:paraId="15B1A83C" w14:textId="77777777" w:rsidR="00CD3B73" w:rsidRPr="00CD3B73" w:rsidRDefault="00CD3B73" w:rsidP="00CD3B73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Theme="minorHAnsi" w:hAnsiTheme="minorHAnsi" w:cstheme="minorHAnsi"/>
          <w:bCs/>
          <w:color w:val="EE0000"/>
        </w:rPr>
      </w:pPr>
      <w:r w:rsidRPr="00CD3B73">
        <w:rPr>
          <w:rFonts w:asciiTheme="minorHAnsi" w:hAnsiTheme="minorHAnsi" w:cstheme="minorHAnsi"/>
          <w:bCs/>
          <w:color w:val="EE0000"/>
        </w:rPr>
        <w:t xml:space="preserve">Zgodnie z przepisami ustawy z dnia 5 sierpnia 2025 roku o zmianie ustawy o podatku od towarów i usług oraz ustawy o zmianie ustawy o podatku od towarów i usług oraz niektórych innych ustaw (Dz. U. 2025 poz. 1203) odpowiednio dla poszczególnych Wykonawców od 1 lutego 2026 roku lub 1 kwietnia 2026 roku zgodnie z obowiązkiem wynikającym z tej ustawy: </w:t>
      </w:r>
    </w:p>
    <w:p w14:paraId="5B8FCBC7" w14:textId="77777777" w:rsidR="00CD3B73" w:rsidRPr="00CD3B73" w:rsidRDefault="00CD3B73" w:rsidP="00CD3B73">
      <w:pPr>
        <w:pStyle w:val="Akapitzlist"/>
        <w:spacing w:line="360" w:lineRule="auto"/>
        <w:ind w:left="426"/>
        <w:jc w:val="both"/>
        <w:rPr>
          <w:rFonts w:asciiTheme="minorHAnsi" w:hAnsiTheme="minorHAnsi" w:cstheme="minorHAnsi"/>
          <w:bCs/>
          <w:color w:val="EE0000"/>
        </w:rPr>
      </w:pPr>
      <w:r w:rsidRPr="00CD3B73">
        <w:rPr>
          <w:rFonts w:asciiTheme="minorHAnsi" w:hAnsiTheme="minorHAnsi" w:cstheme="minorHAnsi"/>
          <w:bCs/>
          <w:color w:val="EE0000"/>
        </w:rPr>
        <w:t>a) wszelkie faktury dokumentujące transakcje handlowe będą wystawiane i udostępniane wyłącznie w formie faktur ustrukturyzowanych za pośrednictwem Krajowego Systemu e- Faktur (</w:t>
      </w:r>
      <w:proofErr w:type="spellStart"/>
      <w:r w:rsidRPr="00CD3B73">
        <w:rPr>
          <w:rFonts w:asciiTheme="minorHAnsi" w:hAnsiTheme="minorHAnsi" w:cstheme="minorHAnsi"/>
          <w:bCs/>
          <w:color w:val="EE0000"/>
        </w:rPr>
        <w:t>KSeF</w:t>
      </w:r>
      <w:proofErr w:type="spellEnd"/>
      <w:r w:rsidRPr="00CD3B73">
        <w:rPr>
          <w:rFonts w:asciiTheme="minorHAnsi" w:hAnsiTheme="minorHAnsi" w:cstheme="minorHAnsi"/>
          <w:bCs/>
          <w:color w:val="EE0000"/>
        </w:rPr>
        <w:t xml:space="preserve">), zgodnie z obowiązującymi przepisami prawa. </w:t>
      </w:r>
    </w:p>
    <w:p w14:paraId="36898429" w14:textId="77777777" w:rsidR="00CD3B73" w:rsidRPr="00CD3B73" w:rsidRDefault="00CD3B73" w:rsidP="00CD3B73">
      <w:pPr>
        <w:pStyle w:val="Akapitzlist"/>
        <w:spacing w:line="360" w:lineRule="auto"/>
        <w:ind w:left="426"/>
        <w:jc w:val="both"/>
        <w:rPr>
          <w:rFonts w:asciiTheme="minorHAnsi" w:hAnsiTheme="minorHAnsi" w:cstheme="minorHAnsi"/>
          <w:bCs/>
          <w:color w:val="EE0000"/>
        </w:rPr>
      </w:pPr>
      <w:r w:rsidRPr="00CD3B73">
        <w:rPr>
          <w:rFonts w:asciiTheme="minorHAnsi" w:hAnsiTheme="minorHAnsi" w:cstheme="minorHAnsi"/>
          <w:bCs/>
          <w:color w:val="EE0000"/>
        </w:rPr>
        <w:t xml:space="preserve">b) Za datę doręczenia faktury uznaje się datę nadania numeru identyfikującego fakturę w </w:t>
      </w:r>
      <w:proofErr w:type="spellStart"/>
      <w:r w:rsidRPr="00CD3B73">
        <w:rPr>
          <w:rFonts w:asciiTheme="minorHAnsi" w:hAnsiTheme="minorHAnsi" w:cstheme="minorHAnsi"/>
          <w:bCs/>
          <w:color w:val="EE0000"/>
        </w:rPr>
        <w:t>KSeF</w:t>
      </w:r>
      <w:proofErr w:type="spellEnd"/>
      <w:r w:rsidRPr="00CD3B73">
        <w:rPr>
          <w:rFonts w:asciiTheme="minorHAnsi" w:hAnsiTheme="minorHAnsi" w:cstheme="minorHAnsi"/>
          <w:bCs/>
          <w:color w:val="EE0000"/>
        </w:rPr>
        <w:t xml:space="preserve">, zgodnie z art. 106na ust. 1 ustawy o VAT. </w:t>
      </w:r>
    </w:p>
    <w:p w14:paraId="549FDDD4" w14:textId="77777777" w:rsidR="00CD3B73" w:rsidRPr="00CD3B73" w:rsidRDefault="00CD3B73" w:rsidP="00CD3B73">
      <w:pPr>
        <w:pStyle w:val="Akapitzlist"/>
        <w:spacing w:line="360" w:lineRule="auto"/>
        <w:ind w:left="426"/>
        <w:jc w:val="both"/>
        <w:rPr>
          <w:rFonts w:asciiTheme="minorHAnsi" w:hAnsiTheme="minorHAnsi" w:cstheme="minorHAnsi"/>
          <w:bCs/>
          <w:color w:val="EE0000"/>
        </w:rPr>
      </w:pPr>
      <w:r w:rsidRPr="00CD3B73">
        <w:rPr>
          <w:rFonts w:asciiTheme="minorHAnsi" w:hAnsiTheme="minorHAnsi" w:cstheme="minorHAnsi"/>
          <w:bCs/>
          <w:color w:val="EE0000"/>
        </w:rPr>
        <w:t xml:space="preserve">c) Strony zobowiązują się do zapewnienia technicznej możliwości wystawiania, odbierania i przetwarzania faktur ustrukturyzowanych w </w:t>
      </w:r>
      <w:proofErr w:type="spellStart"/>
      <w:r w:rsidRPr="00CD3B73">
        <w:rPr>
          <w:rFonts w:asciiTheme="minorHAnsi" w:hAnsiTheme="minorHAnsi" w:cstheme="minorHAnsi"/>
          <w:bCs/>
          <w:color w:val="EE0000"/>
        </w:rPr>
        <w:t>KSeF</w:t>
      </w:r>
      <w:proofErr w:type="spellEnd"/>
      <w:r w:rsidRPr="00CD3B73">
        <w:rPr>
          <w:rFonts w:asciiTheme="minorHAnsi" w:hAnsiTheme="minorHAnsi" w:cstheme="minorHAnsi"/>
          <w:bCs/>
          <w:color w:val="EE0000"/>
        </w:rPr>
        <w:t xml:space="preserve">, w tym do posiadania odpowiednich uprawnień dostępowych. </w:t>
      </w:r>
    </w:p>
    <w:p w14:paraId="12D14122" w14:textId="77777777" w:rsidR="00CD3B73" w:rsidRDefault="00CD3B73" w:rsidP="00CD3B73">
      <w:pPr>
        <w:pStyle w:val="Akapitzlist"/>
        <w:spacing w:line="360" w:lineRule="auto"/>
        <w:ind w:left="426"/>
        <w:jc w:val="both"/>
        <w:rPr>
          <w:rFonts w:asciiTheme="minorHAnsi" w:hAnsiTheme="minorHAnsi" w:cstheme="minorHAnsi"/>
          <w:bCs/>
          <w:color w:val="EE0000"/>
        </w:rPr>
      </w:pPr>
      <w:r w:rsidRPr="00CD3B73">
        <w:rPr>
          <w:rFonts w:asciiTheme="minorHAnsi" w:hAnsiTheme="minorHAnsi" w:cstheme="minorHAnsi"/>
          <w:bCs/>
          <w:color w:val="EE0000"/>
        </w:rPr>
        <w:t xml:space="preserve">d) W przypadku awarii systemu </w:t>
      </w:r>
      <w:proofErr w:type="spellStart"/>
      <w:r w:rsidRPr="00CD3B73">
        <w:rPr>
          <w:rFonts w:asciiTheme="minorHAnsi" w:hAnsiTheme="minorHAnsi" w:cstheme="minorHAnsi"/>
          <w:bCs/>
          <w:color w:val="EE0000"/>
        </w:rPr>
        <w:t>KSeF</w:t>
      </w:r>
      <w:proofErr w:type="spellEnd"/>
      <w:r w:rsidRPr="00CD3B73">
        <w:rPr>
          <w:rFonts w:asciiTheme="minorHAnsi" w:hAnsiTheme="minorHAnsi" w:cstheme="minorHAnsi"/>
          <w:bCs/>
          <w:color w:val="EE0000"/>
        </w:rPr>
        <w:t xml:space="preserve"> uniemożliwiającej wystawienie faktury, dopuszcza się wystawienie faktury w formie rezerwowej, zgodnie z przepisami przejściowymi i komunikatami Ministerstwa Finansów. e) Strony zobowiązują się do niezwłocznego informowania się nawzajem o wszelkich zmianach danych identyfikacyjnych niezbędnych do prawidłowego funkcjonowania </w:t>
      </w:r>
      <w:proofErr w:type="spellStart"/>
      <w:r w:rsidRPr="00CD3B73">
        <w:rPr>
          <w:rFonts w:asciiTheme="minorHAnsi" w:hAnsiTheme="minorHAnsi" w:cstheme="minorHAnsi"/>
          <w:bCs/>
          <w:color w:val="EE0000"/>
        </w:rPr>
        <w:t>KSeF</w:t>
      </w:r>
      <w:proofErr w:type="spellEnd"/>
      <w:r w:rsidRPr="00CD3B73">
        <w:rPr>
          <w:rFonts w:asciiTheme="minorHAnsi" w:hAnsiTheme="minorHAnsi" w:cstheme="minorHAnsi"/>
          <w:bCs/>
          <w:color w:val="EE0000"/>
        </w:rPr>
        <w:t xml:space="preserve"> </w:t>
      </w:r>
    </w:p>
    <w:p w14:paraId="26644446" w14:textId="77777777" w:rsidR="00AB6644" w:rsidRPr="00FC3C9E" w:rsidRDefault="00AB6644" w:rsidP="00226864">
      <w:p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</w:p>
    <w:p w14:paraId="68661FFF" w14:textId="188E2D9F" w:rsidR="00E41AC8" w:rsidRPr="00FC3C9E" w:rsidRDefault="00E41AC8" w:rsidP="00226864">
      <w:pPr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§ 5</w:t>
      </w:r>
    </w:p>
    <w:p w14:paraId="30E66DED" w14:textId="77777777" w:rsidR="00E41AC8" w:rsidRPr="00FC3C9E" w:rsidRDefault="00E41AC8" w:rsidP="00226864">
      <w:pPr>
        <w:spacing w:line="360" w:lineRule="auto"/>
        <w:rPr>
          <w:rFonts w:asciiTheme="minorHAnsi" w:hAnsiTheme="minorHAnsi" w:cstheme="minorHAnsi"/>
          <w:b/>
        </w:rPr>
      </w:pPr>
      <w:r w:rsidRPr="00FC3C9E">
        <w:rPr>
          <w:rFonts w:asciiTheme="minorHAnsi" w:hAnsiTheme="minorHAnsi" w:cstheme="minorHAnsi"/>
          <w:b/>
        </w:rPr>
        <w:t>Zastrzeżenia zwrotu przedmiotu umowy</w:t>
      </w:r>
    </w:p>
    <w:p w14:paraId="4F21D9E8" w14:textId="43A0E1A5" w:rsidR="00004C0C" w:rsidRPr="00FC3C9E" w:rsidRDefault="00004C0C" w:rsidP="00226864">
      <w:pPr>
        <w:spacing w:line="360" w:lineRule="auto"/>
        <w:ind w:left="283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W przypadku dostawy przedmiotu umowy niezgodnego z opisem przedmiotu zamówienia, Zabawiający jest uprawniony do odstąpienia od umowy z winy Wykonawcy w terminie 15 dni od powzięcia wiadomości o powyższej okoliczności.</w:t>
      </w:r>
    </w:p>
    <w:p w14:paraId="4DACC48F" w14:textId="77777777" w:rsidR="00E41AC8" w:rsidRPr="00FC3C9E" w:rsidRDefault="00E41AC8" w:rsidP="00226864">
      <w:pPr>
        <w:spacing w:line="360" w:lineRule="auto"/>
        <w:rPr>
          <w:rFonts w:asciiTheme="minorHAnsi" w:hAnsiTheme="minorHAnsi" w:cstheme="minorHAnsi"/>
        </w:rPr>
      </w:pPr>
    </w:p>
    <w:p w14:paraId="77FD84A0" w14:textId="77777777" w:rsidR="00E41AC8" w:rsidRPr="00FC3C9E" w:rsidRDefault="00E41AC8" w:rsidP="00226864">
      <w:pPr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§ 6</w:t>
      </w:r>
    </w:p>
    <w:p w14:paraId="53D5F6CB" w14:textId="77777777" w:rsidR="00E41AC8" w:rsidRPr="00FC3C9E" w:rsidRDefault="00E41AC8" w:rsidP="00226864">
      <w:pPr>
        <w:spacing w:line="360" w:lineRule="auto"/>
        <w:rPr>
          <w:rFonts w:asciiTheme="minorHAnsi" w:hAnsiTheme="minorHAnsi" w:cstheme="minorHAnsi"/>
          <w:b/>
        </w:rPr>
      </w:pPr>
      <w:r w:rsidRPr="00FC3C9E">
        <w:rPr>
          <w:rFonts w:asciiTheme="minorHAnsi" w:hAnsiTheme="minorHAnsi" w:cstheme="minorHAnsi"/>
          <w:b/>
        </w:rPr>
        <w:t>Kary umowne</w:t>
      </w:r>
    </w:p>
    <w:p w14:paraId="3B816E79" w14:textId="5DB3BE4D" w:rsidR="00E41AC8" w:rsidRPr="00FC3C9E" w:rsidRDefault="00E41AC8" w:rsidP="00226864">
      <w:pPr>
        <w:numPr>
          <w:ilvl w:val="0"/>
          <w:numId w:val="7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Wykonawca zobowiązany jest zapłacić Zamawiającemu kary umowne:</w:t>
      </w:r>
    </w:p>
    <w:p w14:paraId="6F77EA27" w14:textId="39BBED49" w:rsidR="00E41AC8" w:rsidRPr="00FC3C9E" w:rsidRDefault="00E41AC8" w:rsidP="00226864">
      <w:pPr>
        <w:numPr>
          <w:ilvl w:val="0"/>
          <w:numId w:val="4"/>
        </w:numPr>
        <w:spacing w:line="360" w:lineRule="auto"/>
        <w:ind w:left="567" w:hanging="267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w wysokości </w:t>
      </w:r>
      <w:r w:rsidR="00C62FF8" w:rsidRPr="00FC3C9E">
        <w:rPr>
          <w:rFonts w:asciiTheme="minorHAnsi" w:hAnsiTheme="minorHAnsi" w:cstheme="minorHAnsi"/>
        </w:rPr>
        <w:t>5</w:t>
      </w:r>
      <w:r w:rsidRPr="00FC3C9E">
        <w:rPr>
          <w:rFonts w:asciiTheme="minorHAnsi" w:hAnsiTheme="minorHAnsi" w:cstheme="minorHAnsi"/>
        </w:rPr>
        <w:t xml:space="preserve"> % wartości umowy określonej w §</w:t>
      </w:r>
      <w:r w:rsidR="00C62FF8" w:rsidRPr="00FC3C9E">
        <w:rPr>
          <w:rFonts w:asciiTheme="minorHAnsi" w:hAnsiTheme="minorHAnsi" w:cstheme="minorHAnsi"/>
        </w:rPr>
        <w:t xml:space="preserve"> </w:t>
      </w:r>
      <w:r w:rsidRPr="00FC3C9E">
        <w:rPr>
          <w:rFonts w:asciiTheme="minorHAnsi" w:hAnsiTheme="minorHAnsi" w:cstheme="minorHAnsi"/>
        </w:rPr>
        <w:t xml:space="preserve">4 ust. 1 umowy, gdy Zamawiający odstąpi od umowy z </w:t>
      </w:r>
      <w:proofErr w:type="gramStart"/>
      <w:r w:rsidRPr="00FC3C9E">
        <w:rPr>
          <w:rFonts w:asciiTheme="minorHAnsi" w:hAnsiTheme="minorHAnsi" w:cstheme="minorHAnsi"/>
        </w:rPr>
        <w:t>powodu  okoliczności</w:t>
      </w:r>
      <w:proofErr w:type="gramEnd"/>
      <w:r w:rsidRPr="00FC3C9E">
        <w:rPr>
          <w:rFonts w:asciiTheme="minorHAnsi" w:hAnsiTheme="minorHAnsi" w:cstheme="minorHAnsi"/>
        </w:rPr>
        <w:t xml:space="preserve"> za które odpowiada Wykonawca</w:t>
      </w:r>
      <w:r w:rsidR="00C62FF8" w:rsidRPr="00FC3C9E">
        <w:rPr>
          <w:rFonts w:asciiTheme="minorHAnsi" w:hAnsiTheme="minorHAnsi" w:cstheme="minorHAnsi"/>
        </w:rPr>
        <w:t>.</w:t>
      </w:r>
    </w:p>
    <w:p w14:paraId="665EBDF8" w14:textId="56F91953" w:rsidR="00E41AC8" w:rsidRPr="00FC3C9E" w:rsidRDefault="00E41AC8" w:rsidP="00226864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  <w:u w:val="single"/>
        </w:rPr>
      </w:pPr>
      <w:r w:rsidRPr="00FC3C9E">
        <w:rPr>
          <w:rFonts w:asciiTheme="minorHAnsi" w:hAnsiTheme="minorHAnsi" w:cstheme="minorHAnsi"/>
        </w:rPr>
        <w:t xml:space="preserve">w wysokości </w:t>
      </w:r>
      <w:r w:rsidR="00447A1D" w:rsidRPr="00FC3C9E">
        <w:rPr>
          <w:rFonts w:asciiTheme="minorHAnsi" w:hAnsiTheme="minorHAnsi" w:cstheme="minorHAnsi"/>
        </w:rPr>
        <w:t>0,</w:t>
      </w:r>
      <w:r w:rsidR="00861CEC" w:rsidRPr="00FC3C9E">
        <w:rPr>
          <w:rFonts w:asciiTheme="minorHAnsi" w:hAnsiTheme="minorHAnsi" w:cstheme="minorHAnsi"/>
        </w:rPr>
        <w:t>1</w:t>
      </w:r>
      <w:r w:rsidR="00447A1D" w:rsidRPr="00FC3C9E">
        <w:rPr>
          <w:rFonts w:asciiTheme="minorHAnsi" w:hAnsiTheme="minorHAnsi" w:cstheme="minorHAnsi"/>
        </w:rPr>
        <w:t xml:space="preserve"> % </w:t>
      </w:r>
      <w:r w:rsidR="007B4085" w:rsidRPr="00FC3C9E">
        <w:rPr>
          <w:rFonts w:asciiTheme="minorHAnsi" w:hAnsiTheme="minorHAnsi" w:cstheme="minorHAnsi"/>
        </w:rPr>
        <w:t>wartości umowy określonej w § 4 ust. 1 umowy</w:t>
      </w:r>
      <w:r w:rsidRPr="00FC3C9E">
        <w:rPr>
          <w:rFonts w:asciiTheme="minorHAnsi" w:hAnsiTheme="minorHAnsi" w:cstheme="minorHAnsi"/>
        </w:rPr>
        <w:t xml:space="preserve">, za każdy dzień zwłoki w dostarczeniu przedmiotu umowy, </w:t>
      </w:r>
    </w:p>
    <w:p w14:paraId="1ED5C90E" w14:textId="02BE6FAD" w:rsidR="007B4085" w:rsidRPr="00FC3C9E" w:rsidRDefault="007B4085" w:rsidP="00226864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w wysokości 0,05% % wartości umowy określonej w § 4 ust. 1 umowy, za każdy dzień zwłoki </w:t>
      </w:r>
      <w:r w:rsidRPr="00FC3C9E">
        <w:rPr>
          <w:rFonts w:asciiTheme="minorHAnsi" w:hAnsiTheme="minorHAnsi" w:cstheme="minorHAnsi"/>
        </w:rPr>
        <w:br/>
        <w:t>w realizacji obowiązków gwarancyjnych.</w:t>
      </w:r>
    </w:p>
    <w:p w14:paraId="06B7FB15" w14:textId="34EC799A" w:rsidR="007A4954" w:rsidRPr="00FC3C9E" w:rsidRDefault="007A4954" w:rsidP="00226864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Zamawiający zobowiązany jest zapłacić Wykonawcy karę umowną w wysokość 5 % wartości umowy określonej w § 4 ust. 1 </w:t>
      </w:r>
      <w:proofErr w:type="gramStart"/>
      <w:r w:rsidRPr="00FC3C9E">
        <w:rPr>
          <w:rFonts w:asciiTheme="minorHAnsi" w:hAnsiTheme="minorHAnsi" w:cstheme="minorHAnsi"/>
        </w:rPr>
        <w:t>umowy</w:t>
      </w:r>
      <w:proofErr w:type="gramEnd"/>
      <w:r w:rsidRPr="00FC3C9E">
        <w:rPr>
          <w:rFonts w:asciiTheme="minorHAnsi" w:hAnsiTheme="minorHAnsi" w:cstheme="minorHAnsi"/>
        </w:rPr>
        <w:t xml:space="preserve"> gdy Wykonawca odstąpi od umowy z </w:t>
      </w:r>
      <w:proofErr w:type="gramStart"/>
      <w:r w:rsidRPr="00FC3C9E">
        <w:rPr>
          <w:rFonts w:asciiTheme="minorHAnsi" w:hAnsiTheme="minorHAnsi" w:cstheme="minorHAnsi"/>
        </w:rPr>
        <w:t>powodu  okoliczności</w:t>
      </w:r>
      <w:proofErr w:type="gramEnd"/>
      <w:r w:rsidRPr="00FC3C9E">
        <w:rPr>
          <w:rFonts w:asciiTheme="minorHAnsi" w:hAnsiTheme="minorHAnsi" w:cstheme="minorHAnsi"/>
        </w:rPr>
        <w:t xml:space="preserve"> za które odpowiada </w:t>
      </w:r>
      <w:r w:rsidR="00D61C89" w:rsidRPr="00FC3C9E">
        <w:rPr>
          <w:rFonts w:asciiTheme="minorHAnsi" w:hAnsiTheme="minorHAnsi" w:cstheme="minorHAnsi"/>
        </w:rPr>
        <w:t>Zamawiający</w:t>
      </w:r>
      <w:r w:rsidRPr="00FC3C9E">
        <w:rPr>
          <w:rFonts w:asciiTheme="minorHAnsi" w:hAnsiTheme="minorHAnsi" w:cstheme="minorHAnsi"/>
        </w:rPr>
        <w:t>.</w:t>
      </w:r>
    </w:p>
    <w:p w14:paraId="45481E18" w14:textId="78CFCD04" w:rsidR="007B4085" w:rsidRPr="00FC3C9E" w:rsidRDefault="007B4085" w:rsidP="00226864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Zamawiający odstąpi od naliczania kar umownych w okolicznościach, o których mowa w ust. 1 pkt 3, gdy Wykonawca </w:t>
      </w:r>
      <w:r w:rsidR="000A1F9E" w:rsidRPr="00FC3C9E">
        <w:rPr>
          <w:rFonts w:asciiTheme="minorHAnsi" w:hAnsiTheme="minorHAnsi" w:cstheme="minorHAnsi"/>
        </w:rPr>
        <w:t>dostarczy urządzenie zastępcze na czas przedłużającej się naprawy.</w:t>
      </w:r>
    </w:p>
    <w:p w14:paraId="43285FE7" w14:textId="00318495" w:rsidR="00513CE2" w:rsidRPr="00FC3C9E" w:rsidRDefault="00513CE2" w:rsidP="00226864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W przypadku niedotrzymania terminu płatności przez Zamawiającego, o którym jest mowa w § 4 ust. </w:t>
      </w:r>
      <w:r w:rsidR="00556993" w:rsidRPr="00FC3C9E">
        <w:rPr>
          <w:rFonts w:asciiTheme="minorHAnsi" w:hAnsiTheme="minorHAnsi" w:cstheme="minorHAnsi"/>
        </w:rPr>
        <w:t xml:space="preserve">1 </w:t>
      </w:r>
      <w:r w:rsidRPr="00FC3C9E">
        <w:rPr>
          <w:rFonts w:asciiTheme="minorHAnsi" w:hAnsiTheme="minorHAnsi" w:cstheme="minorHAnsi"/>
        </w:rPr>
        <w:t>umowy, Wykonawca może naliczyć odsetki w wysokości ustawowej</w:t>
      </w:r>
      <w:r w:rsidR="002E6BE3" w:rsidRPr="00FC3C9E">
        <w:rPr>
          <w:rFonts w:asciiTheme="minorHAnsi" w:hAnsiTheme="minorHAnsi" w:cstheme="minorHAnsi"/>
        </w:rPr>
        <w:t>.</w:t>
      </w:r>
    </w:p>
    <w:p w14:paraId="7EF3FA9B" w14:textId="77777777" w:rsidR="00E41AC8" w:rsidRPr="00FC3C9E" w:rsidRDefault="00E41AC8" w:rsidP="00226864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Zamawiający może dochodzić na zasadach ogólnych odszkodowania przewyższającego zastrzeżoną karę umowną.</w:t>
      </w:r>
    </w:p>
    <w:p w14:paraId="3E29030D" w14:textId="6AA34B77" w:rsidR="00686008" w:rsidRPr="00FC3C9E" w:rsidRDefault="00E41AC8" w:rsidP="00226864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Wykonawca nie może bez pisemnej zgody Zamawiającego dokonywać na rzecz osób trzecich cesji wierzytelności z realizacji niniejszej umowy.</w:t>
      </w:r>
    </w:p>
    <w:p w14:paraId="08554A9D" w14:textId="543E2B89" w:rsidR="00686008" w:rsidRPr="00FC3C9E" w:rsidRDefault="00686008" w:rsidP="00226864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Łączna maksymalna wartość naliczonych kar umownych przewidzianych w niniejszym paragrafie nie przekroczy </w:t>
      </w:r>
      <w:r w:rsidR="00744885" w:rsidRPr="00FC3C9E">
        <w:rPr>
          <w:rFonts w:asciiTheme="minorHAnsi" w:hAnsiTheme="minorHAnsi" w:cstheme="minorHAnsi"/>
        </w:rPr>
        <w:t xml:space="preserve">15 </w:t>
      </w:r>
      <w:r w:rsidRPr="00FC3C9E">
        <w:rPr>
          <w:rFonts w:asciiTheme="minorHAnsi" w:hAnsiTheme="minorHAnsi" w:cstheme="minorHAnsi"/>
        </w:rPr>
        <w:t>% wartości brutto umowy, określonej w § 4 ust. 1.</w:t>
      </w:r>
    </w:p>
    <w:p w14:paraId="34271A55" w14:textId="77777777" w:rsidR="00B57C9A" w:rsidRPr="00FC3C9E" w:rsidRDefault="00B57C9A" w:rsidP="00226864">
      <w:pPr>
        <w:spacing w:line="360" w:lineRule="auto"/>
        <w:rPr>
          <w:rFonts w:asciiTheme="minorHAnsi" w:hAnsiTheme="minorHAnsi" w:cstheme="minorHAnsi"/>
        </w:rPr>
      </w:pPr>
    </w:p>
    <w:p w14:paraId="2C26110F" w14:textId="765EF698" w:rsidR="00E41AC8" w:rsidRPr="00FC3C9E" w:rsidRDefault="00E41AC8" w:rsidP="00226864">
      <w:pPr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§ 7</w:t>
      </w:r>
    </w:p>
    <w:p w14:paraId="4B694637" w14:textId="77777777" w:rsidR="00E41AC8" w:rsidRPr="00FC3C9E" w:rsidRDefault="00E41AC8" w:rsidP="00226864">
      <w:pPr>
        <w:spacing w:line="360" w:lineRule="auto"/>
        <w:rPr>
          <w:rFonts w:asciiTheme="minorHAnsi" w:hAnsiTheme="minorHAnsi" w:cstheme="minorHAnsi"/>
          <w:b/>
        </w:rPr>
      </w:pPr>
      <w:r w:rsidRPr="00FC3C9E">
        <w:rPr>
          <w:rFonts w:asciiTheme="minorHAnsi" w:hAnsiTheme="minorHAnsi" w:cstheme="minorHAnsi"/>
          <w:b/>
        </w:rPr>
        <w:t>Gwarancja</w:t>
      </w:r>
    </w:p>
    <w:p w14:paraId="20B776B0" w14:textId="19B791AE" w:rsidR="00E41AC8" w:rsidRPr="00FC3C9E" w:rsidRDefault="00E41AC8" w:rsidP="00226864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Wykonawca udziela </w:t>
      </w:r>
      <w:r w:rsidR="000C6DFF" w:rsidRPr="00FC3C9E">
        <w:rPr>
          <w:rFonts w:asciiTheme="minorHAnsi" w:hAnsiTheme="minorHAnsi" w:cstheme="minorHAnsi"/>
        </w:rPr>
        <w:t>................</w:t>
      </w:r>
      <w:r w:rsidR="00A9538F" w:rsidRPr="00FC3C9E">
        <w:rPr>
          <w:rFonts w:asciiTheme="minorHAnsi" w:hAnsiTheme="minorHAnsi" w:cstheme="minorHAnsi"/>
        </w:rPr>
        <w:t xml:space="preserve"> </w:t>
      </w:r>
      <w:r w:rsidR="008C0240" w:rsidRPr="00FC3C9E">
        <w:rPr>
          <w:rFonts w:asciiTheme="minorHAnsi" w:hAnsiTheme="minorHAnsi" w:cstheme="minorHAnsi"/>
        </w:rPr>
        <w:t xml:space="preserve"> </w:t>
      </w:r>
      <w:r w:rsidR="00DD3D1A">
        <w:rPr>
          <w:rFonts w:asciiTheme="minorHAnsi" w:hAnsiTheme="minorHAnsi" w:cstheme="minorHAnsi"/>
        </w:rPr>
        <w:t xml:space="preserve">(min. </w:t>
      </w:r>
      <w:proofErr w:type="gramStart"/>
      <w:r w:rsidR="00CD3B73">
        <w:rPr>
          <w:rFonts w:asciiTheme="minorHAnsi" w:hAnsiTheme="minorHAnsi" w:cstheme="minorHAnsi"/>
        </w:rPr>
        <w:t>24</w:t>
      </w:r>
      <w:r w:rsidR="00DD3D1A">
        <w:rPr>
          <w:rFonts w:asciiTheme="minorHAnsi" w:hAnsiTheme="minorHAnsi" w:cstheme="minorHAnsi"/>
        </w:rPr>
        <w:t xml:space="preserve"> )</w:t>
      </w:r>
      <w:proofErr w:type="gramEnd"/>
      <w:r w:rsidR="00DD3D1A">
        <w:rPr>
          <w:rFonts w:asciiTheme="minorHAnsi" w:hAnsiTheme="minorHAnsi" w:cstheme="minorHAnsi"/>
        </w:rPr>
        <w:t xml:space="preserve"> </w:t>
      </w:r>
      <w:r w:rsidRPr="00FC3C9E">
        <w:rPr>
          <w:rFonts w:asciiTheme="minorHAnsi" w:hAnsiTheme="minorHAnsi" w:cstheme="minorHAnsi"/>
        </w:rPr>
        <w:t xml:space="preserve">miesięcznej gwarancji od dnia uruchomienia przedmiotu umowy w siedzibie Zamawiającego. Odpowiedzialność z tytułu gwarancji obejmuje wszelkie wady przedmiotu </w:t>
      </w:r>
      <w:r w:rsidRPr="00FC3C9E">
        <w:rPr>
          <w:rFonts w:asciiTheme="minorHAnsi" w:hAnsiTheme="minorHAnsi" w:cstheme="minorHAnsi"/>
        </w:rPr>
        <w:lastRenderedPageBreak/>
        <w:t xml:space="preserve">umowy nie wynikające z winy Zamawiającego. W okresie </w:t>
      </w:r>
      <w:r w:rsidR="00A9538F" w:rsidRPr="00FC3C9E">
        <w:rPr>
          <w:rFonts w:asciiTheme="minorHAnsi" w:hAnsiTheme="minorHAnsi" w:cstheme="minorHAnsi"/>
        </w:rPr>
        <w:t>gwarancji Wykonawca</w:t>
      </w:r>
      <w:r w:rsidRPr="00FC3C9E">
        <w:rPr>
          <w:rFonts w:asciiTheme="minorHAnsi" w:hAnsiTheme="minorHAnsi" w:cstheme="minorHAnsi"/>
        </w:rPr>
        <w:t xml:space="preserve"> jest zobowiązany dokonać nieodpłatnie naprawy lub wymiany urządzenia lub jego poszczególnych części.</w:t>
      </w:r>
      <w:r w:rsidR="00A159E6" w:rsidRPr="00FC3C9E">
        <w:rPr>
          <w:rFonts w:asciiTheme="minorHAnsi" w:hAnsiTheme="minorHAnsi" w:cstheme="minorHAnsi"/>
        </w:rPr>
        <w:t xml:space="preserve"> </w:t>
      </w:r>
    </w:p>
    <w:p w14:paraId="3950F516" w14:textId="0E4400BB" w:rsidR="00E41AC8" w:rsidRPr="00FC3C9E" w:rsidRDefault="00E41AC8" w:rsidP="00226864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Serwis gwarancyjny będzie wykonywany nieodpłatnie przez Wykonawcę.</w:t>
      </w:r>
      <w:r w:rsidR="00E56148" w:rsidRPr="00FC3C9E">
        <w:rPr>
          <w:rFonts w:asciiTheme="minorHAnsi" w:hAnsiTheme="minorHAnsi" w:cstheme="minorHAnsi"/>
        </w:rPr>
        <w:t xml:space="preserve"> Reakcja serwisu poprzez podjęcie działań w następstwie zgłoszenia telefonicznego, faxem lub przesyłką </w:t>
      </w:r>
      <w:r w:rsidR="00FC74E5" w:rsidRPr="00FC3C9E">
        <w:rPr>
          <w:rFonts w:asciiTheme="minorHAnsi" w:hAnsiTheme="minorHAnsi" w:cstheme="minorHAnsi"/>
        </w:rPr>
        <w:t>elektroniczną</w:t>
      </w:r>
      <w:r w:rsidR="00E56148" w:rsidRPr="00FC3C9E">
        <w:rPr>
          <w:rFonts w:asciiTheme="minorHAnsi" w:hAnsiTheme="minorHAnsi" w:cstheme="minorHAnsi"/>
        </w:rPr>
        <w:t xml:space="preserve">, do siedziby </w:t>
      </w:r>
      <w:proofErr w:type="gramStart"/>
      <w:r w:rsidR="00E56148" w:rsidRPr="00FC3C9E">
        <w:rPr>
          <w:rFonts w:asciiTheme="minorHAnsi" w:hAnsiTheme="minorHAnsi" w:cstheme="minorHAnsi"/>
        </w:rPr>
        <w:t>serwisu ,polegających</w:t>
      </w:r>
      <w:proofErr w:type="gramEnd"/>
      <w:r w:rsidR="00E56148" w:rsidRPr="00FC3C9E">
        <w:rPr>
          <w:rFonts w:asciiTheme="minorHAnsi" w:hAnsiTheme="minorHAnsi" w:cstheme="minorHAnsi"/>
        </w:rPr>
        <w:t xml:space="preserve"> na ustaleniu zakresu i przyczyn uszkodzenia sprzętu oraz określeniu sposobu i terminu usunięcia uszkodzenia max. - w ciągu 2 dni roboczych.</w:t>
      </w:r>
    </w:p>
    <w:p w14:paraId="71D71AD7" w14:textId="4D4F8F19" w:rsidR="00E41AC8" w:rsidRPr="00FC3C9E" w:rsidRDefault="00BF0A1E" w:rsidP="00226864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Wymagany czas naprawy gwarancyjnej, która może być usunięta na terytorium Polski – nie może przekroczyć 7 </w:t>
      </w:r>
      <w:r w:rsidR="00E46009" w:rsidRPr="00FC3C9E">
        <w:rPr>
          <w:rFonts w:asciiTheme="minorHAnsi" w:hAnsiTheme="minorHAnsi" w:cstheme="minorHAnsi"/>
        </w:rPr>
        <w:t xml:space="preserve">roboczych </w:t>
      </w:r>
      <w:r w:rsidRPr="00FC3C9E">
        <w:rPr>
          <w:rFonts w:asciiTheme="minorHAnsi" w:hAnsiTheme="minorHAnsi" w:cstheme="minorHAnsi"/>
        </w:rPr>
        <w:t>dni oraz 1</w:t>
      </w:r>
      <w:r w:rsidR="00E56148" w:rsidRPr="00FC3C9E">
        <w:rPr>
          <w:rFonts w:asciiTheme="minorHAnsi" w:hAnsiTheme="minorHAnsi" w:cstheme="minorHAnsi"/>
        </w:rPr>
        <w:t>5</w:t>
      </w:r>
      <w:r w:rsidRPr="00FC3C9E">
        <w:rPr>
          <w:rFonts w:asciiTheme="minorHAnsi" w:hAnsiTheme="minorHAnsi" w:cstheme="minorHAnsi"/>
        </w:rPr>
        <w:t xml:space="preserve"> dni</w:t>
      </w:r>
      <w:r w:rsidR="00E46009" w:rsidRPr="00FC3C9E">
        <w:rPr>
          <w:rFonts w:asciiTheme="minorHAnsi" w:hAnsiTheme="minorHAnsi" w:cstheme="minorHAnsi"/>
        </w:rPr>
        <w:t xml:space="preserve"> roboczych</w:t>
      </w:r>
      <w:r w:rsidRPr="00FC3C9E">
        <w:rPr>
          <w:rFonts w:asciiTheme="minorHAnsi" w:hAnsiTheme="minorHAnsi" w:cstheme="minorHAnsi"/>
        </w:rPr>
        <w:t xml:space="preserve"> w przypadku awarii wymagających naprawy poza </w:t>
      </w:r>
      <w:r w:rsidR="007A4954" w:rsidRPr="00FC3C9E">
        <w:rPr>
          <w:rFonts w:asciiTheme="minorHAnsi" w:hAnsiTheme="minorHAnsi" w:cstheme="minorHAnsi"/>
        </w:rPr>
        <w:t xml:space="preserve">terytorium Polski </w:t>
      </w:r>
      <w:r w:rsidRPr="00FC3C9E">
        <w:rPr>
          <w:rFonts w:asciiTheme="minorHAnsi" w:hAnsiTheme="minorHAnsi" w:cstheme="minorHAnsi"/>
        </w:rPr>
        <w:t xml:space="preserve">od daty </w:t>
      </w:r>
      <w:r w:rsidR="00FC74E5" w:rsidRPr="00FC3C9E">
        <w:rPr>
          <w:rFonts w:asciiTheme="minorHAnsi" w:hAnsiTheme="minorHAnsi" w:cstheme="minorHAnsi"/>
        </w:rPr>
        <w:t>zgłoszenia</w:t>
      </w:r>
      <w:r w:rsidRPr="00FC3C9E">
        <w:rPr>
          <w:rFonts w:asciiTheme="minorHAnsi" w:hAnsiTheme="minorHAnsi" w:cstheme="minorHAnsi"/>
        </w:rPr>
        <w:t xml:space="preserve">. </w:t>
      </w:r>
    </w:p>
    <w:p w14:paraId="642D9FBE" w14:textId="7430065C" w:rsidR="00E41AC8" w:rsidRPr="00FC3C9E" w:rsidRDefault="00E41AC8" w:rsidP="00226864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W przypadku, gdy czas naprawy gwarancyjnej będzie dłuższy </w:t>
      </w:r>
      <w:r w:rsidR="00E56148" w:rsidRPr="00FC3C9E">
        <w:rPr>
          <w:rFonts w:asciiTheme="minorHAnsi" w:hAnsiTheme="minorHAnsi" w:cstheme="minorHAnsi"/>
        </w:rPr>
        <w:t>niż 15</w:t>
      </w:r>
      <w:r w:rsidR="00A1031C" w:rsidRPr="00FC3C9E">
        <w:rPr>
          <w:rFonts w:asciiTheme="minorHAnsi" w:hAnsiTheme="minorHAnsi" w:cstheme="minorHAnsi"/>
        </w:rPr>
        <w:t xml:space="preserve"> dni</w:t>
      </w:r>
      <w:r w:rsidR="00E46009" w:rsidRPr="00FC3C9E">
        <w:rPr>
          <w:rFonts w:asciiTheme="minorHAnsi" w:hAnsiTheme="minorHAnsi" w:cstheme="minorHAnsi"/>
        </w:rPr>
        <w:t xml:space="preserve"> roboczych</w:t>
      </w:r>
      <w:r w:rsidRPr="00FC3C9E">
        <w:rPr>
          <w:rFonts w:asciiTheme="minorHAnsi" w:hAnsiTheme="minorHAnsi" w:cstheme="minorHAnsi"/>
        </w:rPr>
        <w:t>, gwarancja ulega przedłużeniu o czas przerwy w eksploatacji.</w:t>
      </w:r>
    </w:p>
    <w:p w14:paraId="139A0510" w14:textId="77777777" w:rsidR="00E41AC8" w:rsidRPr="00FC3C9E" w:rsidRDefault="00E41AC8" w:rsidP="00226864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W przypadku, gdy liczba napraw gwarancyjnych </w:t>
      </w:r>
      <w:r w:rsidR="00A042C0" w:rsidRPr="00FC3C9E">
        <w:rPr>
          <w:rFonts w:asciiTheme="minorHAnsi" w:hAnsiTheme="minorHAnsi" w:cstheme="minorHAnsi"/>
        </w:rPr>
        <w:t xml:space="preserve">tego samego elementu lub podzespołu </w:t>
      </w:r>
      <w:r w:rsidR="00252C10" w:rsidRPr="00FC3C9E">
        <w:rPr>
          <w:rFonts w:asciiTheme="minorHAnsi" w:hAnsiTheme="minorHAnsi" w:cstheme="minorHAnsi"/>
        </w:rPr>
        <w:t>urządzenia</w:t>
      </w:r>
      <w:r w:rsidR="00A042C0" w:rsidRPr="00FC3C9E">
        <w:rPr>
          <w:rFonts w:asciiTheme="minorHAnsi" w:hAnsiTheme="minorHAnsi" w:cstheme="minorHAnsi"/>
        </w:rPr>
        <w:t xml:space="preserve"> </w:t>
      </w:r>
      <w:r w:rsidR="008D5DBB" w:rsidRPr="00FC3C9E">
        <w:rPr>
          <w:rFonts w:asciiTheme="minorHAnsi" w:hAnsiTheme="minorHAnsi" w:cstheme="minorHAnsi"/>
        </w:rPr>
        <w:t>przekroczy 4 - Wykonawca</w:t>
      </w:r>
      <w:r w:rsidRPr="00FC3C9E">
        <w:rPr>
          <w:rFonts w:asciiTheme="minorHAnsi" w:hAnsiTheme="minorHAnsi" w:cstheme="minorHAnsi"/>
        </w:rPr>
        <w:t xml:space="preserve"> zobowiązuje się do wymiany </w:t>
      </w:r>
      <w:r w:rsidR="00E77FA1" w:rsidRPr="00FC3C9E">
        <w:rPr>
          <w:rFonts w:asciiTheme="minorHAnsi" w:hAnsiTheme="minorHAnsi" w:cstheme="minorHAnsi"/>
        </w:rPr>
        <w:t xml:space="preserve">danego </w:t>
      </w:r>
      <w:r w:rsidR="00A042C0" w:rsidRPr="00FC3C9E">
        <w:rPr>
          <w:rFonts w:asciiTheme="minorHAnsi" w:hAnsiTheme="minorHAnsi" w:cstheme="minorHAnsi"/>
        </w:rPr>
        <w:t xml:space="preserve">elementu lub </w:t>
      </w:r>
      <w:r w:rsidRPr="00FC3C9E">
        <w:rPr>
          <w:rFonts w:asciiTheme="minorHAnsi" w:hAnsiTheme="minorHAnsi" w:cstheme="minorHAnsi"/>
        </w:rPr>
        <w:t>podzespołu na nowy (z wyjątkiem uszkodzeń z winy użytkownika).</w:t>
      </w:r>
    </w:p>
    <w:p w14:paraId="16C0EE56" w14:textId="77777777" w:rsidR="00E41AC8" w:rsidRPr="00FC3C9E" w:rsidRDefault="00E41AC8" w:rsidP="00226864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Wykonawca zobowiązany jest do powiadomienia Zamawiającego o terminie usunięcia wady oraz dostawy rzeczy wolnej od wad.</w:t>
      </w:r>
    </w:p>
    <w:p w14:paraId="02842393" w14:textId="77777777" w:rsidR="00E41AC8" w:rsidRPr="00FC3C9E" w:rsidRDefault="00E41AC8" w:rsidP="00226864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Wykonawca deklaruje zapewnienie serwisu pogwarancyjnego.</w:t>
      </w:r>
    </w:p>
    <w:p w14:paraId="22557913" w14:textId="598E2922" w:rsidR="00720F3B" w:rsidRPr="00FC3C9E" w:rsidRDefault="00720F3B" w:rsidP="00226864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Wykonawca zobowiązuje się do wykonania</w:t>
      </w:r>
      <w:r w:rsidR="00686008" w:rsidRPr="00FC3C9E">
        <w:rPr>
          <w:rFonts w:asciiTheme="minorHAnsi" w:hAnsiTheme="minorHAnsi" w:cstheme="minorHAnsi"/>
        </w:rPr>
        <w:t xml:space="preserve"> min.</w:t>
      </w:r>
      <w:r w:rsidRPr="00FC3C9E">
        <w:rPr>
          <w:rFonts w:asciiTheme="minorHAnsi" w:hAnsiTheme="minorHAnsi" w:cstheme="minorHAnsi"/>
        </w:rPr>
        <w:t xml:space="preserve"> 1 przeglądu na rok, w czasie trwania gwarancji, w dostarczonym sprzęcie będącym przedmiotem umowy</w:t>
      </w:r>
      <w:r w:rsidR="00DD3D1A">
        <w:rPr>
          <w:rFonts w:asciiTheme="minorHAnsi" w:hAnsiTheme="minorHAnsi" w:cstheme="minorHAnsi"/>
        </w:rPr>
        <w:t xml:space="preserve"> o ile takie przeglądy przewiduje producent</w:t>
      </w:r>
      <w:r w:rsidRPr="00FC3C9E">
        <w:rPr>
          <w:rFonts w:asciiTheme="minorHAnsi" w:hAnsiTheme="minorHAnsi" w:cstheme="minorHAnsi"/>
        </w:rPr>
        <w:t>. Koszty przeglądów zawiera cena przedmiotu zamówienia określona w § 4 Umowy.</w:t>
      </w:r>
    </w:p>
    <w:p w14:paraId="441289FF" w14:textId="5E11E47B" w:rsidR="004931A0" w:rsidRPr="00FC3C9E" w:rsidRDefault="004931A0" w:rsidP="00226864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Wykonawca deklaruje okres dostępności części zamiennych</w:t>
      </w:r>
      <w:r w:rsidR="00AB69F8" w:rsidRPr="00FC3C9E">
        <w:rPr>
          <w:rFonts w:asciiTheme="minorHAnsi" w:hAnsiTheme="minorHAnsi" w:cstheme="minorHAnsi"/>
        </w:rPr>
        <w:t>:</w:t>
      </w:r>
      <w:r w:rsidRPr="00FC3C9E">
        <w:rPr>
          <w:rFonts w:asciiTheme="minorHAnsi" w:hAnsiTheme="minorHAnsi" w:cstheme="minorHAnsi"/>
        </w:rPr>
        <w:t xml:space="preserve"> </w:t>
      </w:r>
      <w:r w:rsidR="00AB69F8" w:rsidRPr="00FC3C9E">
        <w:rPr>
          <w:rFonts w:asciiTheme="minorHAnsi" w:hAnsiTheme="minorHAnsi" w:cstheme="minorHAnsi"/>
        </w:rPr>
        <w:t>minimum</w:t>
      </w:r>
      <w:r w:rsidRPr="00FC3C9E">
        <w:rPr>
          <w:rFonts w:asciiTheme="minorHAnsi" w:hAnsiTheme="minorHAnsi" w:cstheme="minorHAnsi"/>
        </w:rPr>
        <w:t xml:space="preserve"> </w:t>
      </w:r>
      <w:r w:rsidR="00AF4976" w:rsidRPr="00FC3C9E">
        <w:rPr>
          <w:rFonts w:asciiTheme="minorHAnsi" w:hAnsiTheme="minorHAnsi" w:cstheme="minorHAnsi"/>
        </w:rPr>
        <w:t>10</w:t>
      </w:r>
      <w:r w:rsidRPr="00FC3C9E">
        <w:rPr>
          <w:rFonts w:asciiTheme="minorHAnsi" w:hAnsiTheme="minorHAnsi" w:cstheme="minorHAnsi"/>
        </w:rPr>
        <w:t xml:space="preserve"> lat od daty podpisania umowy.</w:t>
      </w:r>
    </w:p>
    <w:p w14:paraId="1644E00B" w14:textId="77777777" w:rsidR="000919D4" w:rsidRPr="00FC3C9E" w:rsidRDefault="000919D4" w:rsidP="00226864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</w:p>
    <w:p w14:paraId="6B53C8C1" w14:textId="77777777" w:rsidR="00E41AC8" w:rsidRPr="00FC3C9E" w:rsidRDefault="00E41AC8" w:rsidP="00226864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§ </w:t>
      </w:r>
      <w:r w:rsidR="00404031" w:rsidRPr="00FC3C9E">
        <w:rPr>
          <w:rFonts w:asciiTheme="minorHAnsi" w:hAnsiTheme="minorHAnsi" w:cstheme="minorHAnsi"/>
        </w:rPr>
        <w:t>8</w:t>
      </w:r>
    </w:p>
    <w:p w14:paraId="08498E40" w14:textId="122C8912" w:rsidR="00E41AC8" w:rsidRPr="00FC3C9E" w:rsidRDefault="00E41AC8" w:rsidP="00226864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C3C9E">
        <w:rPr>
          <w:rFonts w:asciiTheme="minorHAnsi" w:hAnsiTheme="minorHAnsi" w:cstheme="minorHAnsi"/>
          <w:sz w:val="20"/>
          <w:szCs w:val="20"/>
        </w:rPr>
        <w:t xml:space="preserve">1. </w:t>
      </w:r>
      <w:r w:rsidR="009D3FDF" w:rsidRPr="00FC3C9E">
        <w:rPr>
          <w:rFonts w:asciiTheme="minorHAnsi" w:hAnsiTheme="minorHAnsi" w:cstheme="minorHAnsi"/>
          <w:sz w:val="20"/>
          <w:szCs w:val="20"/>
        </w:rPr>
        <w:t>Zamawiający może odstąpić od umowy w terminie 30 dni od dnia powzięcia wiadomości  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08E2E3BA" w14:textId="77777777" w:rsidR="00E41AC8" w:rsidRPr="00FC3C9E" w:rsidRDefault="00644BF3" w:rsidP="00226864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C3C9E">
        <w:rPr>
          <w:rFonts w:asciiTheme="minorHAnsi" w:hAnsiTheme="minorHAnsi" w:cstheme="minorHAnsi"/>
          <w:sz w:val="20"/>
          <w:szCs w:val="20"/>
        </w:rPr>
        <w:t>2</w:t>
      </w:r>
      <w:r w:rsidR="00E41AC8" w:rsidRPr="00FC3C9E">
        <w:rPr>
          <w:rFonts w:asciiTheme="minorHAnsi" w:hAnsiTheme="minorHAnsi" w:cstheme="minorHAnsi"/>
          <w:sz w:val="20"/>
          <w:szCs w:val="20"/>
        </w:rPr>
        <w:t>. Odstąpienie od umowy powinno nastąpić w formie pisemnej pod rygorem nieważności takiego oświadczenia i</w:t>
      </w:r>
      <w:r w:rsidR="00A928EC" w:rsidRPr="00FC3C9E">
        <w:rPr>
          <w:rFonts w:asciiTheme="minorHAnsi" w:hAnsiTheme="minorHAnsi" w:cstheme="minorHAnsi"/>
          <w:sz w:val="20"/>
          <w:szCs w:val="20"/>
        </w:rPr>
        <w:t xml:space="preserve"> powinno zawierać uzasadnienie.</w:t>
      </w:r>
    </w:p>
    <w:p w14:paraId="03470C13" w14:textId="77777777" w:rsidR="00E41AC8" w:rsidRPr="00FC3C9E" w:rsidRDefault="00E41AC8" w:rsidP="00226864">
      <w:pPr>
        <w:widowControl w:val="0"/>
        <w:autoSpaceDE w:val="0"/>
        <w:spacing w:line="360" w:lineRule="auto"/>
        <w:rPr>
          <w:rFonts w:asciiTheme="minorHAnsi" w:hAnsiTheme="minorHAnsi" w:cstheme="minorHAnsi"/>
        </w:rPr>
      </w:pPr>
    </w:p>
    <w:p w14:paraId="0BA82EAD" w14:textId="75151DD5" w:rsidR="00686008" w:rsidRPr="00FC3C9E" w:rsidRDefault="00E41AC8" w:rsidP="00226864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§ </w:t>
      </w:r>
      <w:r w:rsidR="00404031" w:rsidRPr="00FC3C9E">
        <w:rPr>
          <w:rFonts w:asciiTheme="minorHAnsi" w:hAnsiTheme="minorHAnsi" w:cstheme="minorHAnsi"/>
        </w:rPr>
        <w:t>9</w:t>
      </w:r>
    </w:p>
    <w:p w14:paraId="40582E12" w14:textId="363583CE" w:rsidR="00686008" w:rsidRPr="00FC3C9E" w:rsidRDefault="00686008" w:rsidP="00226864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1. Dopuszcza się możliwość zmian w </w:t>
      </w:r>
      <w:r w:rsidR="00134F8D" w:rsidRPr="00FC3C9E">
        <w:rPr>
          <w:rFonts w:asciiTheme="minorHAnsi" w:hAnsiTheme="minorHAnsi" w:cstheme="minorHAnsi"/>
        </w:rPr>
        <w:t xml:space="preserve">umowie w zakresie </w:t>
      </w:r>
      <w:r w:rsidRPr="00FC3C9E">
        <w:rPr>
          <w:rFonts w:asciiTheme="minorHAnsi" w:hAnsiTheme="minorHAnsi" w:cstheme="minorHAnsi"/>
        </w:rPr>
        <w:t xml:space="preserve">terminu zakończenia realizacji przedmiotu </w:t>
      </w:r>
      <w:r w:rsidR="00134F8D" w:rsidRPr="00FC3C9E">
        <w:rPr>
          <w:rFonts w:asciiTheme="minorHAnsi" w:hAnsiTheme="minorHAnsi" w:cstheme="minorHAnsi"/>
        </w:rPr>
        <w:t xml:space="preserve">umowy przez jego wydłużenie o kolejne </w:t>
      </w:r>
      <w:r w:rsidR="00FC3C9E">
        <w:rPr>
          <w:rFonts w:asciiTheme="minorHAnsi" w:hAnsiTheme="minorHAnsi" w:cstheme="minorHAnsi"/>
        </w:rPr>
        <w:t xml:space="preserve">14 </w:t>
      </w:r>
      <w:r w:rsidR="00134F8D" w:rsidRPr="00FC3C9E">
        <w:rPr>
          <w:rFonts w:asciiTheme="minorHAnsi" w:hAnsiTheme="minorHAnsi" w:cstheme="minorHAnsi"/>
        </w:rPr>
        <w:t>dni.</w:t>
      </w:r>
    </w:p>
    <w:p w14:paraId="11EC4FDE" w14:textId="40E5F6B8" w:rsidR="00686008" w:rsidRPr="00FC3C9E" w:rsidRDefault="00686008" w:rsidP="00226864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2. Warunkiem dokonania zmian, o których mowa w ust. 1 jest złożenie wniosku przez </w:t>
      </w:r>
      <w:r w:rsidR="00DD3D1A" w:rsidRPr="00FC3C9E">
        <w:rPr>
          <w:rFonts w:asciiTheme="minorHAnsi" w:hAnsiTheme="minorHAnsi" w:cstheme="minorHAnsi"/>
        </w:rPr>
        <w:t>Wykonawcę zawierającego</w:t>
      </w:r>
      <w:r w:rsidRPr="00FC3C9E">
        <w:rPr>
          <w:rFonts w:asciiTheme="minorHAnsi" w:hAnsiTheme="minorHAnsi" w:cstheme="minorHAnsi"/>
        </w:rPr>
        <w:t>:</w:t>
      </w:r>
    </w:p>
    <w:p w14:paraId="31C0BDA2" w14:textId="77777777" w:rsidR="00686008" w:rsidRPr="00FC3C9E" w:rsidRDefault="00686008" w:rsidP="00226864">
      <w:pPr>
        <w:widowControl w:val="0"/>
        <w:autoSpaceDE w:val="0"/>
        <w:spacing w:line="360" w:lineRule="auto"/>
        <w:ind w:left="426" w:hanging="142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1) opis propozycji zmiany,</w:t>
      </w:r>
    </w:p>
    <w:p w14:paraId="74A97B38" w14:textId="4BCEBBC4" w:rsidR="00686008" w:rsidRPr="00FC3C9E" w:rsidRDefault="00686008" w:rsidP="00226864">
      <w:pPr>
        <w:widowControl w:val="0"/>
        <w:autoSpaceDE w:val="0"/>
        <w:spacing w:line="360" w:lineRule="auto"/>
        <w:ind w:left="426" w:hanging="142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lastRenderedPageBreak/>
        <w:t>2) uzasadnienie zmiany</w:t>
      </w:r>
      <w:r w:rsidR="00055C6B" w:rsidRPr="00FC3C9E">
        <w:rPr>
          <w:rFonts w:asciiTheme="minorHAnsi" w:hAnsiTheme="minorHAnsi" w:cstheme="minorHAnsi"/>
        </w:rPr>
        <w:t>.</w:t>
      </w:r>
    </w:p>
    <w:p w14:paraId="24E8F820" w14:textId="1C3BBD63" w:rsidR="00686008" w:rsidRPr="00FC3C9E" w:rsidRDefault="00055C6B" w:rsidP="00226864">
      <w:pPr>
        <w:widowControl w:val="0"/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3</w:t>
      </w:r>
      <w:r w:rsidR="00686008" w:rsidRPr="00FC3C9E">
        <w:rPr>
          <w:rFonts w:asciiTheme="minorHAnsi" w:hAnsiTheme="minorHAnsi" w:cstheme="minorHAnsi"/>
        </w:rPr>
        <w:t>. Dokonanie zmian, o których mowa w ust</w:t>
      </w:r>
      <w:r w:rsidRPr="00FC3C9E">
        <w:rPr>
          <w:rFonts w:asciiTheme="minorHAnsi" w:hAnsiTheme="minorHAnsi" w:cstheme="minorHAnsi"/>
        </w:rPr>
        <w:t>.</w:t>
      </w:r>
      <w:r w:rsidR="00686008" w:rsidRPr="00FC3C9E">
        <w:rPr>
          <w:rFonts w:asciiTheme="minorHAnsi" w:hAnsiTheme="minorHAnsi" w:cstheme="minorHAnsi"/>
        </w:rPr>
        <w:t xml:space="preserve"> 1 wymaga podpisania aneksu do </w:t>
      </w:r>
      <w:r w:rsidRPr="00FC3C9E">
        <w:rPr>
          <w:rFonts w:asciiTheme="minorHAnsi" w:hAnsiTheme="minorHAnsi" w:cstheme="minorHAnsi"/>
        </w:rPr>
        <w:t>u</w:t>
      </w:r>
      <w:r w:rsidR="00686008" w:rsidRPr="00FC3C9E">
        <w:rPr>
          <w:rFonts w:asciiTheme="minorHAnsi" w:hAnsiTheme="minorHAnsi" w:cstheme="minorHAnsi"/>
        </w:rPr>
        <w:t>mowy, pod rygorem   nieważności.</w:t>
      </w:r>
    </w:p>
    <w:p w14:paraId="004785C2" w14:textId="77777777" w:rsidR="00E41AC8" w:rsidRPr="00FC3C9E" w:rsidRDefault="00E41AC8" w:rsidP="00226864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</w:p>
    <w:p w14:paraId="52E31D05" w14:textId="77777777" w:rsidR="00E41AC8" w:rsidRPr="00FC3C9E" w:rsidRDefault="00404031" w:rsidP="00226864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§ 10</w:t>
      </w:r>
    </w:p>
    <w:p w14:paraId="6DDD35D6" w14:textId="57F21B91" w:rsidR="00E41AC8" w:rsidRPr="00FC3C9E" w:rsidRDefault="00E41AC8" w:rsidP="00226864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W sprawach nieuregulowanych niniejszą umową mają zastosowanie odpowiednie przepisy Kodeksu </w:t>
      </w:r>
      <w:r w:rsidR="007A4954" w:rsidRPr="00FC3C9E">
        <w:rPr>
          <w:rFonts w:asciiTheme="minorHAnsi" w:hAnsiTheme="minorHAnsi" w:cstheme="minorHAnsi"/>
        </w:rPr>
        <w:t>c</w:t>
      </w:r>
      <w:r w:rsidRPr="00FC3C9E">
        <w:rPr>
          <w:rFonts w:asciiTheme="minorHAnsi" w:hAnsiTheme="minorHAnsi" w:cstheme="minorHAnsi"/>
        </w:rPr>
        <w:t>ywilnego</w:t>
      </w:r>
      <w:r w:rsidR="007A4954" w:rsidRPr="00FC3C9E">
        <w:rPr>
          <w:rFonts w:asciiTheme="minorHAnsi" w:hAnsiTheme="minorHAnsi" w:cstheme="minorHAnsi"/>
        </w:rPr>
        <w:t xml:space="preserve"> oraz ustawy z dnia 11 września 2019 r. Prawo zamówień publicznych.</w:t>
      </w:r>
    </w:p>
    <w:p w14:paraId="4A91CD94" w14:textId="77777777" w:rsidR="00FC3C9E" w:rsidRDefault="00E41AC8" w:rsidP="00226864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Wszelkie spory pomiędzy stronami niniejszej umowy rozstrzygać będzie Sąd właściwy </w:t>
      </w:r>
      <w:r w:rsidR="004B1D51" w:rsidRPr="00FC3C9E">
        <w:rPr>
          <w:rFonts w:asciiTheme="minorHAnsi" w:hAnsiTheme="minorHAnsi" w:cstheme="minorHAnsi"/>
        </w:rPr>
        <w:t xml:space="preserve">miejscowo </w:t>
      </w:r>
      <w:r w:rsidRPr="00FC3C9E">
        <w:rPr>
          <w:rFonts w:asciiTheme="minorHAnsi" w:hAnsiTheme="minorHAnsi" w:cstheme="minorHAnsi"/>
        </w:rPr>
        <w:t>dla Zamawiającego.</w:t>
      </w:r>
    </w:p>
    <w:p w14:paraId="44028951" w14:textId="39E87919" w:rsidR="00FC3C9E" w:rsidRPr="00FC3C9E" w:rsidRDefault="00FC3C9E" w:rsidP="00226864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W przypadku podpisania Umowy przez każdą ze Stron kwalifikowanym podpisem elektronicznym, za datę podpisania Umowy, Strony uznają dzień złożenia kwalifikowanego podpisu elektronicznego przez ostatnią ze Stron.</w:t>
      </w:r>
    </w:p>
    <w:p w14:paraId="6F372BDB" w14:textId="00A3AD24" w:rsidR="00686008" w:rsidRPr="00FC3C9E" w:rsidRDefault="00686008" w:rsidP="00226864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Integralną część niniejszej umowy stanowią: </w:t>
      </w:r>
    </w:p>
    <w:p w14:paraId="329A67B2" w14:textId="7CFAEEA1" w:rsidR="00686008" w:rsidRPr="00FC3C9E" w:rsidRDefault="00686008" w:rsidP="00226864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 xml:space="preserve">• </w:t>
      </w:r>
      <w:r w:rsidR="009F0210" w:rsidRPr="00FC3C9E">
        <w:rPr>
          <w:rFonts w:asciiTheme="minorHAnsi" w:hAnsiTheme="minorHAnsi" w:cstheme="minorHAnsi"/>
        </w:rPr>
        <w:t xml:space="preserve">specyfikacji technicznej i ilościowej </w:t>
      </w:r>
      <w:r w:rsidRPr="00FC3C9E">
        <w:rPr>
          <w:rFonts w:asciiTheme="minorHAnsi" w:hAnsiTheme="minorHAnsi" w:cstheme="minorHAnsi"/>
        </w:rPr>
        <w:t>–</w:t>
      </w:r>
      <w:r w:rsidR="009F0210" w:rsidRPr="00FC3C9E">
        <w:rPr>
          <w:rFonts w:asciiTheme="minorHAnsi" w:hAnsiTheme="minorHAnsi" w:cstheme="minorHAnsi"/>
        </w:rPr>
        <w:t xml:space="preserve"> </w:t>
      </w:r>
      <w:r w:rsidRPr="00FC3C9E">
        <w:rPr>
          <w:rFonts w:asciiTheme="minorHAnsi" w:hAnsiTheme="minorHAnsi" w:cstheme="minorHAnsi"/>
        </w:rPr>
        <w:t xml:space="preserve">kopia Załącznika nr </w:t>
      </w:r>
      <w:r w:rsidR="004B1D51" w:rsidRPr="00FC3C9E">
        <w:rPr>
          <w:rFonts w:asciiTheme="minorHAnsi" w:hAnsiTheme="minorHAnsi" w:cstheme="minorHAnsi"/>
        </w:rPr>
        <w:t>……….</w:t>
      </w:r>
      <w:r w:rsidRPr="00FC3C9E">
        <w:rPr>
          <w:rFonts w:asciiTheme="minorHAnsi" w:hAnsiTheme="minorHAnsi" w:cstheme="minorHAnsi"/>
        </w:rPr>
        <w:t xml:space="preserve"> z oferty przetargowej Wykonawcy z dnia ......................................</w:t>
      </w:r>
    </w:p>
    <w:p w14:paraId="24BC8496" w14:textId="77777777" w:rsidR="00686008" w:rsidRPr="00FC3C9E" w:rsidRDefault="00686008" w:rsidP="00226864">
      <w:pPr>
        <w:spacing w:line="360" w:lineRule="auto"/>
        <w:ind w:left="284"/>
        <w:jc w:val="both"/>
        <w:rPr>
          <w:rFonts w:asciiTheme="minorHAnsi" w:hAnsiTheme="minorHAnsi" w:cstheme="minorHAnsi"/>
        </w:rPr>
      </w:pPr>
    </w:p>
    <w:p w14:paraId="46F4961C" w14:textId="77777777" w:rsidR="00E41AC8" w:rsidRPr="00FC3C9E" w:rsidRDefault="00E41AC8" w:rsidP="00226864">
      <w:pPr>
        <w:spacing w:line="360" w:lineRule="auto"/>
        <w:jc w:val="both"/>
        <w:rPr>
          <w:rFonts w:asciiTheme="minorHAnsi" w:hAnsiTheme="minorHAnsi" w:cstheme="minorHAnsi"/>
        </w:rPr>
      </w:pPr>
    </w:p>
    <w:p w14:paraId="302F878A" w14:textId="77777777" w:rsidR="00E41AC8" w:rsidRPr="00FC3C9E" w:rsidRDefault="00E41AC8" w:rsidP="00226864">
      <w:pPr>
        <w:spacing w:line="360" w:lineRule="auto"/>
        <w:ind w:right="-425"/>
        <w:rPr>
          <w:rFonts w:asciiTheme="minorHAnsi" w:hAnsiTheme="minorHAnsi" w:cstheme="minorHAnsi"/>
        </w:rPr>
      </w:pPr>
    </w:p>
    <w:p w14:paraId="2A6F8B08" w14:textId="77777777" w:rsidR="00E41AC8" w:rsidRPr="00FC3C9E" w:rsidRDefault="00E41AC8" w:rsidP="00226864">
      <w:pPr>
        <w:spacing w:line="360" w:lineRule="auto"/>
        <w:jc w:val="both"/>
        <w:rPr>
          <w:rFonts w:asciiTheme="minorHAnsi" w:hAnsiTheme="minorHAnsi" w:cstheme="minorHAnsi"/>
        </w:rPr>
      </w:pPr>
    </w:p>
    <w:p w14:paraId="143579D7" w14:textId="77777777" w:rsidR="00E41AC8" w:rsidRPr="00FC3C9E" w:rsidRDefault="00E41AC8" w:rsidP="00226864">
      <w:pPr>
        <w:spacing w:line="360" w:lineRule="auto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____________________</w:t>
      </w:r>
      <w:r w:rsidRPr="00FC3C9E">
        <w:rPr>
          <w:rFonts w:asciiTheme="minorHAnsi" w:hAnsiTheme="minorHAnsi" w:cstheme="minorHAnsi"/>
        </w:rPr>
        <w:tab/>
      </w:r>
      <w:r w:rsidRPr="00FC3C9E">
        <w:rPr>
          <w:rFonts w:asciiTheme="minorHAnsi" w:hAnsiTheme="minorHAnsi" w:cstheme="minorHAnsi"/>
        </w:rPr>
        <w:tab/>
      </w:r>
      <w:r w:rsidRPr="00FC3C9E">
        <w:rPr>
          <w:rFonts w:asciiTheme="minorHAnsi" w:hAnsiTheme="minorHAnsi" w:cstheme="minorHAnsi"/>
        </w:rPr>
        <w:tab/>
      </w:r>
      <w:r w:rsidRPr="00FC3C9E">
        <w:rPr>
          <w:rFonts w:asciiTheme="minorHAnsi" w:hAnsiTheme="minorHAnsi" w:cstheme="minorHAnsi"/>
        </w:rPr>
        <w:tab/>
        <w:t>____________________________</w:t>
      </w:r>
    </w:p>
    <w:p w14:paraId="628FEEF7" w14:textId="77777777" w:rsidR="00E41AC8" w:rsidRPr="00FC3C9E" w:rsidRDefault="00E41AC8" w:rsidP="00226864">
      <w:pPr>
        <w:spacing w:line="360" w:lineRule="auto"/>
        <w:ind w:left="-76"/>
        <w:jc w:val="center"/>
        <w:rPr>
          <w:rFonts w:asciiTheme="minorHAnsi" w:hAnsiTheme="minorHAnsi" w:cstheme="minorHAnsi"/>
        </w:rPr>
      </w:pPr>
      <w:r w:rsidRPr="00FC3C9E">
        <w:rPr>
          <w:rFonts w:asciiTheme="minorHAnsi" w:hAnsiTheme="minorHAnsi" w:cstheme="minorHAnsi"/>
        </w:rPr>
        <w:t>Zamawiający</w:t>
      </w:r>
      <w:r w:rsidRPr="00FC3C9E">
        <w:rPr>
          <w:rFonts w:asciiTheme="minorHAnsi" w:hAnsiTheme="minorHAnsi" w:cstheme="minorHAnsi"/>
        </w:rPr>
        <w:tab/>
      </w:r>
      <w:r w:rsidRPr="00FC3C9E">
        <w:rPr>
          <w:rFonts w:asciiTheme="minorHAnsi" w:hAnsiTheme="minorHAnsi" w:cstheme="minorHAnsi"/>
        </w:rPr>
        <w:tab/>
      </w:r>
      <w:r w:rsidRPr="00FC3C9E">
        <w:rPr>
          <w:rFonts w:asciiTheme="minorHAnsi" w:hAnsiTheme="minorHAnsi" w:cstheme="minorHAnsi"/>
        </w:rPr>
        <w:tab/>
      </w:r>
      <w:r w:rsidRPr="00FC3C9E">
        <w:rPr>
          <w:rFonts w:asciiTheme="minorHAnsi" w:hAnsiTheme="minorHAnsi" w:cstheme="minorHAnsi"/>
        </w:rPr>
        <w:tab/>
      </w:r>
      <w:r w:rsidRPr="00FC3C9E">
        <w:rPr>
          <w:rFonts w:asciiTheme="minorHAnsi" w:hAnsiTheme="minorHAnsi" w:cstheme="minorHAnsi"/>
        </w:rPr>
        <w:tab/>
      </w:r>
      <w:r w:rsidRPr="00FC3C9E">
        <w:rPr>
          <w:rFonts w:asciiTheme="minorHAnsi" w:hAnsiTheme="minorHAnsi" w:cstheme="minorHAnsi"/>
        </w:rPr>
        <w:tab/>
        <w:t xml:space="preserve">     Wykonawca</w:t>
      </w:r>
    </w:p>
    <w:sectPr w:rsidR="00E41AC8" w:rsidRPr="00FC3C9E" w:rsidSect="00D551E0">
      <w:headerReference w:type="default" r:id="rId7"/>
      <w:footerReference w:type="default" r:id="rId8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4177E" w14:textId="77777777" w:rsidR="002A3B26" w:rsidRDefault="002A3B26" w:rsidP="00D551E0">
      <w:r>
        <w:separator/>
      </w:r>
    </w:p>
  </w:endnote>
  <w:endnote w:type="continuationSeparator" w:id="0">
    <w:p w14:paraId="7B5220AE" w14:textId="77777777" w:rsidR="002A3B26" w:rsidRDefault="002A3B26" w:rsidP="00D5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12692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1" w:name="_Hlk204079734" w:displacedByCustomXml="prev"/>
          <w:bookmarkStart w:id="2" w:name="_Hlk204666669" w:displacedByCustomXml="prev"/>
          <w:p w14:paraId="3C7A294E" w14:textId="77777777" w:rsidR="00226864" w:rsidRPr="0042574F" w:rsidRDefault="00226864" w:rsidP="00226864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A62EA8" wp14:editId="5758D60C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92D03D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        </w:pict>
                </mc:Fallback>
              </mc:AlternateContent>
            </w:r>
            <w:r>
              <w:tab/>
            </w:r>
          </w:p>
          <w:p w14:paraId="59EE5B6E" w14:textId="6723170A" w:rsidR="00226864" w:rsidRDefault="00226864" w:rsidP="00226864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284" w:right="-568"/>
            </w:pP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SPZOZ w </w:t>
            </w:r>
            <w:proofErr w:type="gramStart"/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Siedlcach:   </w:t>
            </w:r>
            <w:proofErr w:type="gramEnd"/>
            <w:r w:rsidRPr="00AA2254">
              <w:rPr>
                <w:rFonts w:asciiTheme="minorHAnsi" w:hAnsiTheme="minorHAnsi" w:cstheme="minorHAnsi"/>
                <w:sz w:val="15"/>
                <w:szCs w:val="15"/>
              </w:rPr>
              <w:t>NIP: 821-205-60-</w:t>
            </w:r>
            <w:proofErr w:type="gramStart"/>
            <w:r w:rsidRPr="00AA2254">
              <w:rPr>
                <w:rFonts w:asciiTheme="minorHAnsi" w:hAnsiTheme="minorHAnsi" w:cstheme="minorHAnsi"/>
                <w:sz w:val="15"/>
                <w:szCs w:val="15"/>
              </w:rPr>
              <w:t xml:space="preserve">50, </w:t>
            </w: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>REGON</w:t>
            </w:r>
            <w:proofErr w:type="gramEnd"/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: </w:t>
            </w:r>
            <w:proofErr w:type="gramStart"/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000310309, </w:t>
            </w:r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KRS</w:t>
            </w:r>
            <w:proofErr w:type="gramEnd"/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>0000001957  BDO</w:t>
            </w:r>
            <w:proofErr w:type="gramEnd"/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</w:t>
            </w:r>
            <w:r w:rsidRPr="000F6F20"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1"/>
            <w:r w:rsidRPr="002B7041">
              <w:rPr>
                <w:rFonts w:asciiTheme="minorHAnsi" w:hAnsiTheme="minorHAnsi" w:cstheme="minorHAnsi"/>
                <w:color w:val="202C82"/>
                <w:sz w:val="15"/>
                <w:szCs w:val="15"/>
              </w:rPr>
              <w:tab/>
            </w:r>
            <w:bookmarkEnd w:id="2"/>
            <w:r w:rsidRPr="002B7041">
              <w:rPr>
                <w:rFonts w:asciiTheme="minorHAnsi" w:hAnsiTheme="minorHAnsi" w:cstheme="minorHAnsi"/>
                <w:color w:val="202C82"/>
                <w:sz w:val="15"/>
                <w:szCs w:val="15"/>
              </w:rPr>
              <w:tab/>
            </w:r>
            <w:r>
              <w:rPr>
                <w:rFonts w:asciiTheme="minorHAnsi" w:hAnsiTheme="minorHAnsi" w:cstheme="minorHAnsi"/>
                <w:color w:val="202C82"/>
                <w:sz w:val="15"/>
                <w:szCs w:val="15"/>
              </w:rPr>
              <w:t xml:space="preserve">                                    </w:t>
            </w:r>
            <w:r w:rsidRPr="00226864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2268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22686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2268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22686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2268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226864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2268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22686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2268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22686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2268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A580C01" w14:textId="77777777" w:rsidR="008D5DBB" w:rsidRDefault="008D5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71A85" w14:textId="77777777" w:rsidR="002A3B26" w:rsidRDefault="002A3B26" w:rsidP="00D551E0">
      <w:r>
        <w:separator/>
      </w:r>
    </w:p>
  </w:footnote>
  <w:footnote w:type="continuationSeparator" w:id="0">
    <w:p w14:paraId="2B44BF16" w14:textId="77777777" w:rsidR="002A3B26" w:rsidRDefault="002A3B26" w:rsidP="00D5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3C6E" w14:textId="47B09A2C" w:rsidR="008659A1" w:rsidRDefault="008659A1">
    <w:pPr>
      <w:pStyle w:val="Nagwek"/>
      <w:rPr>
        <w:rFonts w:asciiTheme="minorHAnsi" w:hAnsiTheme="minorHAnsi"/>
        <w:b/>
        <w:i/>
      </w:rPr>
    </w:pPr>
  </w:p>
  <w:p w14:paraId="63B7D0B5" w14:textId="74BC8E69" w:rsidR="008D5DBB" w:rsidRPr="00D551E0" w:rsidRDefault="008659A1" w:rsidP="00FC3C9E">
    <w:pPr>
      <w:pStyle w:val="Nagwek"/>
      <w:jc w:val="right"/>
      <w:rPr>
        <w:rFonts w:asciiTheme="minorHAnsi" w:hAnsiTheme="minorHAnsi"/>
        <w:b/>
        <w:i/>
      </w:rPr>
    </w:pPr>
    <w:r>
      <w:rPr>
        <w:rFonts w:asciiTheme="minorHAnsi" w:hAnsiTheme="minorHAnsi"/>
        <w:b/>
        <w:i/>
      </w:rPr>
      <w:tab/>
    </w:r>
    <w:r w:rsidR="00E83AF0">
      <w:rPr>
        <w:noProof/>
      </w:rPr>
      <w:drawing>
        <wp:inline distT="0" distB="0" distL="0" distR="0" wp14:anchorId="00B0398D" wp14:editId="67A2EA48">
          <wp:extent cx="5800725" cy="641933"/>
          <wp:effectExtent l="0" t="0" r="0" b="635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6D692C8E-00FE-C5E4-923C-2F7E0BC1ADD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6D692C8E-00FE-C5E4-923C-2F7E0BC1ADD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9455" cy="6495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inorHAnsi" w:hAnsiTheme="minorHAnsi"/>
        <w:b/>
        <w:i/>
      </w:rPr>
      <w:tab/>
    </w:r>
    <w:r w:rsidR="008D5DBB" w:rsidRPr="00FC3C9E">
      <w:rPr>
        <w:rFonts w:asciiTheme="minorHAnsi" w:hAnsiTheme="minorHAnsi"/>
        <w:bCs/>
        <w:i/>
        <w:sz w:val="18"/>
        <w:szCs w:val="18"/>
      </w:rPr>
      <w:t>Załącznik nr 5</w:t>
    </w:r>
    <w:r w:rsidR="008D5DBB" w:rsidRPr="00D551E0">
      <w:rPr>
        <w:rFonts w:asciiTheme="minorHAnsi" w:hAnsiTheme="minorHAnsi"/>
        <w:b/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EC2CEB3E"/>
    <w:name w:val="WW8Num3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8"/>
        <w:szCs w:val="22"/>
        <w:u w:val="none"/>
      </w:rPr>
    </w:lvl>
  </w:abstractNum>
  <w:abstractNum w:abstractNumId="3" w15:restartNumberingAfterBreak="0">
    <w:nsid w:val="0000000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5" w15:restartNumberingAfterBreak="0">
    <w:nsid w:val="00000006"/>
    <w:multiLevelType w:val="singleLevel"/>
    <w:tmpl w:val="99362648"/>
    <w:name w:val="WW8Num6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6" w15:restartNumberingAfterBreak="0">
    <w:nsid w:val="00000007"/>
    <w:multiLevelType w:val="singleLevel"/>
    <w:tmpl w:val="7FE4DBD0"/>
    <w:name w:val="WW8Num7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A8A0C57"/>
    <w:multiLevelType w:val="singleLevel"/>
    <w:tmpl w:val="403A79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E9360F9"/>
    <w:multiLevelType w:val="singleLevel"/>
    <w:tmpl w:val="12F0CA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7DB538F"/>
    <w:multiLevelType w:val="hybridMultilevel"/>
    <w:tmpl w:val="74706A5A"/>
    <w:lvl w:ilvl="0" w:tplc="9EA8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E4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ADC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A7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C19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CE60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8C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40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C03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E05D6C"/>
    <w:multiLevelType w:val="hybridMultilevel"/>
    <w:tmpl w:val="8DBABF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4F0418"/>
    <w:multiLevelType w:val="singleLevel"/>
    <w:tmpl w:val="73F4F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 w15:restartNumberingAfterBreak="0">
    <w:nsid w:val="38A2536C"/>
    <w:multiLevelType w:val="multilevel"/>
    <w:tmpl w:val="3FE485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F21BC0"/>
    <w:multiLevelType w:val="hybridMultilevel"/>
    <w:tmpl w:val="B212C9C0"/>
    <w:lvl w:ilvl="0" w:tplc="3DB4B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6D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A8B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82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EB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FE62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0DE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A2C1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88063F"/>
    <w:multiLevelType w:val="hybridMultilevel"/>
    <w:tmpl w:val="F9664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627">
    <w:abstractNumId w:val="0"/>
  </w:num>
  <w:num w:numId="2" w16cid:durableId="1693531841">
    <w:abstractNumId w:val="1"/>
  </w:num>
  <w:num w:numId="3" w16cid:durableId="1231042253">
    <w:abstractNumId w:val="2"/>
  </w:num>
  <w:num w:numId="4" w16cid:durableId="700518987">
    <w:abstractNumId w:val="3"/>
  </w:num>
  <w:num w:numId="5" w16cid:durableId="1455715507">
    <w:abstractNumId w:val="4"/>
  </w:num>
  <w:num w:numId="6" w16cid:durableId="78451754">
    <w:abstractNumId w:val="5"/>
  </w:num>
  <w:num w:numId="7" w16cid:durableId="1825510279">
    <w:abstractNumId w:val="6"/>
  </w:num>
  <w:num w:numId="8" w16cid:durableId="1625959914">
    <w:abstractNumId w:val="7"/>
  </w:num>
  <w:num w:numId="9" w16cid:durableId="434055147">
    <w:abstractNumId w:val="8"/>
  </w:num>
  <w:num w:numId="10" w16cid:durableId="1819303731">
    <w:abstractNumId w:val="9"/>
  </w:num>
  <w:num w:numId="11" w16cid:durableId="1984694468">
    <w:abstractNumId w:val="10"/>
  </w:num>
  <w:num w:numId="12" w16cid:durableId="499546277">
    <w:abstractNumId w:val="13"/>
  </w:num>
  <w:num w:numId="13" w16cid:durableId="987395360">
    <w:abstractNumId w:val="17"/>
  </w:num>
  <w:num w:numId="14" w16cid:durableId="838153053">
    <w:abstractNumId w:val="15"/>
  </w:num>
  <w:num w:numId="15" w16cid:durableId="1610773097">
    <w:abstractNumId w:val="11"/>
  </w:num>
  <w:num w:numId="16" w16cid:durableId="1403023331">
    <w:abstractNumId w:val="16"/>
  </w:num>
  <w:num w:numId="17" w16cid:durableId="302545106">
    <w:abstractNumId w:val="12"/>
  </w:num>
  <w:num w:numId="18" w16cid:durableId="972832295">
    <w:abstractNumId w:val="18"/>
  </w:num>
  <w:num w:numId="19" w16cid:durableId="9759865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DD"/>
    <w:rsid w:val="00004C0C"/>
    <w:rsid w:val="00010F6D"/>
    <w:rsid w:val="00016D8A"/>
    <w:rsid w:val="00055C6B"/>
    <w:rsid w:val="000919D4"/>
    <w:rsid w:val="000A1F9E"/>
    <w:rsid w:val="000A4B5D"/>
    <w:rsid w:val="000C535D"/>
    <w:rsid w:val="000C6DFF"/>
    <w:rsid w:val="000F0C5A"/>
    <w:rsid w:val="000F337D"/>
    <w:rsid w:val="001232F0"/>
    <w:rsid w:val="00134F8D"/>
    <w:rsid w:val="00151394"/>
    <w:rsid w:val="00154EB6"/>
    <w:rsid w:val="00167068"/>
    <w:rsid w:val="0017705A"/>
    <w:rsid w:val="00182243"/>
    <w:rsid w:val="0019054B"/>
    <w:rsid w:val="00193C65"/>
    <w:rsid w:val="00195C1D"/>
    <w:rsid w:val="001D2EE5"/>
    <w:rsid w:val="001E0842"/>
    <w:rsid w:val="002122FF"/>
    <w:rsid w:val="00221FC3"/>
    <w:rsid w:val="00226864"/>
    <w:rsid w:val="00252C10"/>
    <w:rsid w:val="002A3B26"/>
    <w:rsid w:val="002E499A"/>
    <w:rsid w:val="002E4B66"/>
    <w:rsid w:val="002E6BE3"/>
    <w:rsid w:val="002E6E72"/>
    <w:rsid w:val="00312FF7"/>
    <w:rsid w:val="00326E9F"/>
    <w:rsid w:val="00340295"/>
    <w:rsid w:val="003531D7"/>
    <w:rsid w:val="003672A5"/>
    <w:rsid w:val="00372C06"/>
    <w:rsid w:val="00373496"/>
    <w:rsid w:val="00392883"/>
    <w:rsid w:val="003B297C"/>
    <w:rsid w:val="003E3A92"/>
    <w:rsid w:val="00404031"/>
    <w:rsid w:val="004074BD"/>
    <w:rsid w:val="00447A1D"/>
    <w:rsid w:val="004519E2"/>
    <w:rsid w:val="00463813"/>
    <w:rsid w:val="00471704"/>
    <w:rsid w:val="00482CA1"/>
    <w:rsid w:val="0048462B"/>
    <w:rsid w:val="004931A0"/>
    <w:rsid w:val="004B1D51"/>
    <w:rsid w:val="004D5379"/>
    <w:rsid w:val="004F4B71"/>
    <w:rsid w:val="005055CE"/>
    <w:rsid w:val="00513CE2"/>
    <w:rsid w:val="0051555B"/>
    <w:rsid w:val="00543246"/>
    <w:rsid w:val="005516E0"/>
    <w:rsid w:val="00556993"/>
    <w:rsid w:val="00581D31"/>
    <w:rsid w:val="00585596"/>
    <w:rsid w:val="00592A0C"/>
    <w:rsid w:val="005B0259"/>
    <w:rsid w:val="005C371F"/>
    <w:rsid w:val="005F453E"/>
    <w:rsid w:val="00606930"/>
    <w:rsid w:val="00644BF3"/>
    <w:rsid w:val="00653285"/>
    <w:rsid w:val="006533DF"/>
    <w:rsid w:val="00655E5E"/>
    <w:rsid w:val="006608C8"/>
    <w:rsid w:val="00686008"/>
    <w:rsid w:val="006C6FFD"/>
    <w:rsid w:val="006F5159"/>
    <w:rsid w:val="007105D2"/>
    <w:rsid w:val="00713577"/>
    <w:rsid w:val="00720F3B"/>
    <w:rsid w:val="00721223"/>
    <w:rsid w:val="0073456A"/>
    <w:rsid w:val="00734BF8"/>
    <w:rsid w:val="00737994"/>
    <w:rsid w:val="00744885"/>
    <w:rsid w:val="00760B70"/>
    <w:rsid w:val="00787BD9"/>
    <w:rsid w:val="007A4954"/>
    <w:rsid w:val="007B4085"/>
    <w:rsid w:val="007F63CB"/>
    <w:rsid w:val="0080357B"/>
    <w:rsid w:val="008151B4"/>
    <w:rsid w:val="00837E32"/>
    <w:rsid w:val="00845D45"/>
    <w:rsid w:val="0085056B"/>
    <w:rsid w:val="008512CA"/>
    <w:rsid w:val="008563C9"/>
    <w:rsid w:val="00861CEC"/>
    <w:rsid w:val="008659A1"/>
    <w:rsid w:val="00866283"/>
    <w:rsid w:val="00895D12"/>
    <w:rsid w:val="008A0589"/>
    <w:rsid w:val="008B5327"/>
    <w:rsid w:val="008C0240"/>
    <w:rsid w:val="008D0CFE"/>
    <w:rsid w:val="008D5DBB"/>
    <w:rsid w:val="009170DD"/>
    <w:rsid w:val="009327AB"/>
    <w:rsid w:val="00935D95"/>
    <w:rsid w:val="00942E89"/>
    <w:rsid w:val="00946819"/>
    <w:rsid w:val="009513D3"/>
    <w:rsid w:val="00953762"/>
    <w:rsid w:val="00992223"/>
    <w:rsid w:val="00996873"/>
    <w:rsid w:val="009D1342"/>
    <w:rsid w:val="009D3FDF"/>
    <w:rsid w:val="009E454D"/>
    <w:rsid w:val="009E679E"/>
    <w:rsid w:val="009E7A47"/>
    <w:rsid w:val="009F0210"/>
    <w:rsid w:val="009F4B5C"/>
    <w:rsid w:val="00A042C0"/>
    <w:rsid w:val="00A05CD2"/>
    <w:rsid w:val="00A1031C"/>
    <w:rsid w:val="00A159E6"/>
    <w:rsid w:val="00A17D19"/>
    <w:rsid w:val="00A2791C"/>
    <w:rsid w:val="00A31AEE"/>
    <w:rsid w:val="00A450A9"/>
    <w:rsid w:val="00A8420F"/>
    <w:rsid w:val="00A86F80"/>
    <w:rsid w:val="00A928EC"/>
    <w:rsid w:val="00A9538F"/>
    <w:rsid w:val="00AA0706"/>
    <w:rsid w:val="00AB08AC"/>
    <w:rsid w:val="00AB6644"/>
    <w:rsid w:val="00AB69F8"/>
    <w:rsid w:val="00AD6BDA"/>
    <w:rsid w:val="00AF4976"/>
    <w:rsid w:val="00B53D7B"/>
    <w:rsid w:val="00B57C9A"/>
    <w:rsid w:val="00B676A4"/>
    <w:rsid w:val="00B764A9"/>
    <w:rsid w:val="00B932E7"/>
    <w:rsid w:val="00BA08DC"/>
    <w:rsid w:val="00BA4FDD"/>
    <w:rsid w:val="00BB59C4"/>
    <w:rsid w:val="00BB691F"/>
    <w:rsid w:val="00BC7546"/>
    <w:rsid w:val="00BD6DB9"/>
    <w:rsid w:val="00BF0A1E"/>
    <w:rsid w:val="00C2382C"/>
    <w:rsid w:val="00C32D5B"/>
    <w:rsid w:val="00C3463B"/>
    <w:rsid w:val="00C62FF8"/>
    <w:rsid w:val="00C67B11"/>
    <w:rsid w:val="00C70B10"/>
    <w:rsid w:val="00C7213D"/>
    <w:rsid w:val="00C86B5B"/>
    <w:rsid w:val="00CA5064"/>
    <w:rsid w:val="00CB14EE"/>
    <w:rsid w:val="00CD2B6B"/>
    <w:rsid w:val="00CD3B73"/>
    <w:rsid w:val="00CD6F18"/>
    <w:rsid w:val="00CF2C02"/>
    <w:rsid w:val="00CF2CD1"/>
    <w:rsid w:val="00D006AD"/>
    <w:rsid w:val="00D304AC"/>
    <w:rsid w:val="00D3284E"/>
    <w:rsid w:val="00D419F3"/>
    <w:rsid w:val="00D551E0"/>
    <w:rsid w:val="00D61C89"/>
    <w:rsid w:val="00D61F96"/>
    <w:rsid w:val="00D66D0B"/>
    <w:rsid w:val="00D670A2"/>
    <w:rsid w:val="00D75871"/>
    <w:rsid w:val="00D75DA2"/>
    <w:rsid w:val="00D84FBD"/>
    <w:rsid w:val="00D95117"/>
    <w:rsid w:val="00DA6639"/>
    <w:rsid w:val="00DC09F4"/>
    <w:rsid w:val="00DC3D9B"/>
    <w:rsid w:val="00DC798A"/>
    <w:rsid w:val="00DD3D1A"/>
    <w:rsid w:val="00DE34F4"/>
    <w:rsid w:val="00DF4438"/>
    <w:rsid w:val="00E02400"/>
    <w:rsid w:val="00E17D4F"/>
    <w:rsid w:val="00E21A83"/>
    <w:rsid w:val="00E41AC8"/>
    <w:rsid w:val="00E46009"/>
    <w:rsid w:val="00E513D1"/>
    <w:rsid w:val="00E56148"/>
    <w:rsid w:val="00E629EB"/>
    <w:rsid w:val="00E77FA1"/>
    <w:rsid w:val="00E83AF0"/>
    <w:rsid w:val="00E91FCE"/>
    <w:rsid w:val="00E956D6"/>
    <w:rsid w:val="00F02FB7"/>
    <w:rsid w:val="00F1541C"/>
    <w:rsid w:val="00F42547"/>
    <w:rsid w:val="00F42A88"/>
    <w:rsid w:val="00F649DF"/>
    <w:rsid w:val="00F82FAE"/>
    <w:rsid w:val="00F84547"/>
    <w:rsid w:val="00F85012"/>
    <w:rsid w:val="00F85DE8"/>
    <w:rsid w:val="00FA2FED"/>
    <w:rsid w:val="00FC0FC6"/>
    <w:rsid w:val="00FC3C9E"/>
    <w:rsid w:val="00FC74E5"/>
    <w:rsid w:val="00FE4500"/>
    <w:rsid w:val="00FF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960E"/>
  <w15:docId w15:val="{3FC3C6A1-4D79-4D8C-BB06-0C76CF7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6A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7z0">
    <w:name w:val="WW8Num7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  <w:rsid w:val="00D006AD"/>
  </w:style>
  <w:style w:type="character" w:customStyle="1" w:styleId="WW-WW8Num3z0">
    <w:name w:val="WW-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5z0">
    <w:name w:val="WW8Num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WW8Num7z0">
    <w:name w:val="WW-WW8Num7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8z0">
    <w:name w:val="WW8Num8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D006AD"/>
    <w:rPr>
      <w:rFonts w:ascii="Symbol" w:hAnsi="Symbol"/>
    </w:rPr>
  </w:style>
  <w:style w:type="character" w:customStyle="1" w:styleId="WW-WW8Num13z0">
    <w:name w:val="WW-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4z0">
    <w:name w:val="WW8Num14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15z0">
    <w:name w:val="WW8Num1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3z0">
    <w:name w:val="WW8NumSt3z0"/>
    <w:rsid w:val="00D006AD"/>
    <w:rPr>
      <w:rFonts w:ascii="Symbol" w:hAnsi="Symbol"/>
    </w:rPr>
  </w:style>
  <w:style w:type="character" w:customStyle="1" w:styleId="WW8NumSt4z0">
    <w:name w:val="WW8NumSt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5z0">
    <w:name w:val="WW8NumSt5z0"/>
    <w:rsid w:val="00D006AD"/>
    <w:rPr>
      <w:rFonts w:ascii="Times New Roman" w:hAnsi="Times New Roman"/>
      <w:b w:val="0"/>
      <w:i w:val="0"/>
      <w:sz w:val="24"/>
    </w:rPr>
  </w:style>
  <w:style w:type="character" w:customStyle="1" w:styleId="WW-Domylnaczcionkaakapitu1">
    <w:name w:val="WW-Domyślna czcionka akapitu1"/>
    <w:rsid w:val="00D006AD"/>
  </w:style>
  <w:style w:type="paragraph" w:styleId="Tekstpodstawowy">
    <w:name w:val="Body Text"/>
    <w:basedOn w:val="Normalny"/>
    <w:semiHidden/>
    <w:rsid w:val="00D006AD"/>
    <w:rPr>
      <w:rFonts w:ascii="Arial" w:hAnsi="Arial"/>
      <w:sz w:val="24"/>
    </w:rPr>
  </w:style>
  <w:style w:type="paragraph" w:styleId="Lista">
    <w:name w:val="List"/>
    <w:basedOn w:val="Tekstpodstawowy"/>
    <w:semiHidden/>
    <w:rsid w:val="00D006AD"/>
    <w:rPr>
      <w:rFonts w:cs="Arial"/>
    </w:rPr>
  </w:style>
  <w:style w:type="paragraph" w:styleId="Podpis">
    <w:name w:val="Signature"/>
    <w:basedOn w:val="Normalny"/>
    <w:semiHidden/>
    <w:rsid w:val="00D006A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D006AD"/>
    <w:pPr>
      <w:suppressLineNumbers/>
    </w:pPr>
    <w:rPr>
      <w:rFonts w:cs="Arial"/>
    </w:rPr>
  </w:style>
  <w:style w:type="paragraph" w:customStyle="1" w:styleId="WW-Indeks">
    <w:name w:val="WW-Indeks"/>
    <w:basedOn w:val="Normalny"/>
    <w:rsid w:val="00D006AD"/>
    <w:pPr>
      <w:suppressLineNumbers/>
    </w:pPr>
    <w:rPr>
      <w:rFonts w:cs="Arial"/>
    </w:rPr>
  </w:style>
  <w:style w:type="paragraph" w:customStyle="1" w:styleId="WW-Tekstpodstawowy2">
    <w:name w:val="WW-Tekst podstawowy 2"/>
    <w:basedOn w:val="Normalny"/>
    <w:rsid w:val="00D006AD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jc w:val="center"/>
    </w:pPr>
    <w:rPr>
      <w:rFonts w:ascii="Arial" w:hAnsi="Arial" w:cs="Arial"/>
      <w:b/>
      <w:sz w:val="22"/>
    </w:rPr>
  </w:style>
  <w:style w:type="paragraph" w:customStyle="1" w:styleId="WW-Tekstpodstawowywcity2">
    <w:name w:val="WW-Tekst podstawowy wcięty 2"/>
    <w:basedOn w:val="Normalny"/>
    <w:rsid w:val="00D006AD"/>
    <w:pPr>
      <w:widowControl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customStyle="1" w:styleId="WW-Tekstpodstawowywcity21">
    <w:name w:val="WW-Tekst podstawowy wcięty 21"/>
    <w:basedOn w:val="Normalny"/>
    <w:rsid w:val="00D006AD"/>
    <w:pPr>
      <w:widowControl w:val="0"/>
      <w:suppressAutoHyphens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semiHidden/>
    <w:rsid w:val="00D006AD"/>
    <w:pPr>
      <w:ind w:left="360" w:firstLine="66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1E0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1E0"/>
    <w:rPr>
      <w:lang w:eastAsia="ar-SA"/>
    </w:rPr>
  </w:style>
  <w:style w:type="paragraph" w:styleId="Akapitzlist">
    <w:name w:val="List Paragraph"/>
    <w:basedOn w:val="Normalny"/>
    <w:uiPriority w:val="34"/>
    <w:qFormat/>
    <w:rsid w:val="00DE34F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AB6644"/>
    <w:pPr>
      <w:suppressAutoHyphens w:val="0"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664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B6644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686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686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226864"/>
    <w:pPr>
      <w:suppressAutoHyphens w:val="0"/>
      <w:jc w:val="both"/>
    </w:pPr>
    <w:rPr>
      <w:rFonts w:ascii="Arial" w:hAnsi="Arial"/>
      <w:b/>
      <w:bCs/>
      <w:lang w:val="en-US" w:eastAsia="pl-PL" w:bidi="ar-IQ"/>
    </w:rPr>
  </w:style>
  <w:style w:type="character" w:customStyle="1" w:styleId="TematkomentarzaZnak">
    <w:name w:val="Temat komentarza Znak"/>
    <w:basedOn w:val="TekstkomentarzaZnak"/>
    <w:link w:val="Tematkomentarza"/>
    <w:rsid w:val="00226864"/>
    <w:rPr>
      <w:rFonts w:ascii="Arial" w:hAnsi="Arial"/>
      <w:b/>
      <w:bCs/>
      <w:lang w:val="en-US" w:eastAsia="ar-SA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1649</Words>
  <Characters>9895</Characters>
  <Application>Microsoft Office Word</Application>
  <DocSecurity>0</DocSecurity>
  <Lines>82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11521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Zamowienia 2</cp:lastModifiedBy>
  <cp:revision>10</cp:revision>
  <cp:lastPrinted>2025-08-20T08:26:00Z</cp:lastPrinted>
  <dcterms:created xsi:type="dcterms:W3CDTF">2025-08-14T08:00:00Z</dcterms:created>
  <dcterms:modified xsi:type="dcterms:W3CDTF">2026-01-19T07:44:00Z</dcterms:modified>
</cp:coreProperties>
</file>